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50" w:rsidRDefault="00E53650" w:rsidP="001D1764">
      <w:pPr>
        <w:tabs>
          <w:tab w:val="left" w:pos="732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1E0F8ABB" wp14:editId="5549F88E">
            <wp:simplePos x="0" y="0"/>
            <wp:positionH relativeFrom="page">
              <wp:posOffset>-571500</wp:posOffset>
            </wp:positionH>
            <wp:positionV relativeFrom="page">
              <wp:posOffset>-160020</wp:posOffset>
            </wp:positionV>
            <wp:extent cx="8092440" cy="1082802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92440" cy="10828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8570E" w:rsidRPr="00E43487" w:rsidRDefault="00C8570E" w:rsidP="001D1764">
      <w:pPr>
        <w:pStyle w:val="1"/>
        <w:spacing w:before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06366437"/>
    </w:p>
    <w:p w:rsidR="00A14842" w:rsidRPr="00E43487" w:rsidRDefault="00A14842" w:rsidP="001D1764">
      <w:pPr>
        <w:pStyle w:val="1"/>
        <w:spacing w:before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3487">
        <w:rPr>
          <w:rFonts w:ascii="Times New Roman" w:hAnsi="Times New Roman" w:cs="Times New Roman"/>
          <w:b/>
          <w:color w:val="auto"/>
          <w:sz w:val="24"/>
          <w:szCs w:val="24"/>
        </w:rPr>
        <w:t>Пояснительная записка</w:t>
      </w:r>
      <w:bookmarkEnd w:id="1"/>
    </w:p>
    <w:p w:rsidR="00A14842" w:rsidRPr="00E43487" w:rsidRDefault="00A14842" w:rsidP="001D176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FF7537" w:rsidRPr="00E43487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="00B44B22" w:rsidRPr="00E43487">
        <w:rPr>
          <w:rFonts w:ascii="Times New Roman" w:hAnsi="Times New Roman" w:cs="Times New Roman"/>
          <w:sz w:val="24"/>
          <w:szCs w:val="24"/>
        </w:rPr>
        <w:t>«В</w:t>
      </w:r>
      <w:r w:rsidR="00AD3F74" w:rsidRPr="00E43487">
        <w:rPr>
          <w:rFonts w:ascii="Times New Roman" w:hAnsi="Times New Roman" w:cs="Times New Roman"/>
          <w:sz w:val="24"/>
          <w:szCs w:val="24"/>
        </w:rPr>
        <w:t xml:space="preserve"> мире музыкальных звуков</w:t>
      </w:r>
      <w:r w:rsidRPr="00E43487">
        <w:rPr>
          <w:rFonts w:ascii="Times New Roman" w:hAnsi="Times New Roman" w:cs="Times New Roman"/>
          <w:sz w:val="24"/>
          <w:szCs w:val="24"/>
        </w:rPr>
        <w:t>»</w:t>
      </w:r>
      <w:r w:rsidR="00B44B22" w:rsidRPr="00E43487">
        <w:rPr>
          <w:rFonts w:ascii="Times New Roman" w:hAnsi="Times New Roman" w:cs="Times New Roman"/>
          <w:sz w:val="24"/>
          <w:szCs w:val="24"/>
        </w:rPr>
        <w:t>»</w:t>
      </w:r>
      <w:r w:rsidRPr="00E43487">
        <w:rPr>
          <w:rFonts w:ascii="Times New Roman" w:hAnsi="Times New Roman" w:cs="Times New Roman"/>
          <w:sz w:val="24"/>
          <w:szCs w:val="24"/>
        </w:rPr>
        <w:t xml:space="preserve"> предназначена для обучающихся 1-4-х классов и составлена в соответствии с документами:</w:t>
      </w:r>
    </w:p>
    <w:p w:rsidR="004D437B" w:rsidRPr="00E43487" w:rsidRDefault="004D437B" w:rsidP="001D176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709"/>
          <w:tab w:val="left" w:pos="9781"/>
        </w:tabs>
        <w:autoSpaceDE w:val="0"/>
        <w:autoSpaceDN w:val="0"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 г. №273-ФЗ (редакция от 30.12.2021 г. с изм. и доп. вступ. в силу с 01.01.2022 г.);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приказом Минпросвещения от 31.05.2021 №286 «Об утверждении федерального государственного образовательного стандарта начального общего образования»; </w:t>
      </w:r>
    </w:p>
    <w:p w:rsidR="004D437B" w:rsidRPr="00E43487" w:rsidRDefault="004D437B" w:rsidP="001D176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709"/>
          <w:tab w:val="left" w:pos="9781"/>
        </w:tabs>
        <w:autoSpaceDE w:val="0"/>
        <w:autoSpaceDN w:val="0"/>
        <w:adjustRightInd w:val="0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ФГОС НОО (утвержден приказом Министерства образования и науки РФ </w:t>
      </w:r>
      <w:r w:rsidRPr="00E43487">
        <w:rPr>
          <w:rFonts w:ascii="Times New Roman" w:hAnsi="Times New Roman" w:cs="Times New Roman"/>
          <w:bCs/>
          <w:sz w:val="24"/>
          <w:szCs w:val="24"/>
        </w:rPr>
        <w:t>от 31.05.2021 г. №286</w:t>
      </w:r>
      <w:r w:rsidRPr="00E43487">
        <w:rPr>
          <w:rFonts w:ascii="Times New Roman" w:hAnsi="Times New Roman" w:cs="Times New Roman"/>
          <w:sz w:val="24"/>
          <w:szCs w:val="24"/>
        </w:rPr>
        <w:t>);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Стратегией развития и воспитания в Российской Федерации на период до 2025 года (Распоряжение Правительства РФ от 29.05.2015 № 996-р);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Концепцией духовно-нравственного развития и воспитания гражданина России под ред. А.Я. Данилюка, А.М. Кондакова, В.А.Тишкова; Москва, «Просвещение», 2009;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3487">
        <w:rPr>
          <w:rFonts w:ascii="Times New Roman" w:hAnsi="Times New Roman" w:cs="Times New Roman"/>
          <w:sz w:val="24"/>
          <w:szCs w:val="24"/>
        </w:rPr>
        <w:t>Концепцией преподавания русского языка и литературы в Российской Федерации (утверждена Распоряжением Правительства РФ от 09.04.2013 г. №637-р);</w:t>
      </w:r>
    </w:p>
    <w:p w:rsidR="004D437B" w:rsidRPr="00E43487" w:rsidRDefault="004D437B" w:rsidP="001D1764">
      <w:pPr>
        <w:pStyle w:val="a8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lang w:val="ru-RU"/>
        </w:rPr>
      </w:pPr>
      <w:r w:rsidRPr="00E43487">
        <w:rPr>
          <w:lang w:val="ru-RU" w:eastAsia="ar-SA"/>
        </w:rPr>
        <w:t>Распоряжением Департамента общего образования Томской области от 28.09.2018 г. № 832-р «Об утверждении Концепции преподавания и развития русского языка и литературы на 2019-2025 годы»;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Концепцией программы поддержки детского и юношеского чтения в РФ (утверждена распоряжением Правительства РФ от 03 июня 2017г. № 1155-р);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Санитарно-эпидемиологическими требован</w:t>
      </w:r>
      <w:r w:rsidR="00E9024E" w:rsidRPr="00E43487">
        <w:rPr>
          <w:rFonts w:ascii="Times New Roman" w:hAnsi="Times New Roman" w:cs="Times New Roman"/>
          <w:sz w:val="24"/>
          <w:szCs w:val="24"/>
        </w:rPr>
        <w:t>и</w:t>
      </w:r>
      <w:r w:rsidRPr="00E43487">
        <w:rPr>
          <w:rFonts w:ascii="Times New Roman" w:hAnsi="Times New Roman" w:cs="Times New Roman"/>
          <w:sz w:val="24"/>
          <w:szCs w:val="24"/>
        </w:rPr>
        <w:t xml:space="preserve">ями к организации воспитания и </w:t>
      </w:r>
      <w:r w:rsidR="004C6544" w:rsidRPr="00E43487">
        <w:rPr>
          <w:rFonts w:ascii="Times New Roman" w:hAnsi="Times New Roman" w:cs="Times New Roman"/>
          <w:sz w:val="24"/>
          <w:szCs w:val="24"/>
        </w:rPr>
        <w:t>обучения, отдыха и оздоровления</w:t>
      </w:r>
      <w:r w:rsidR="005E45AC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детей и молодежи СП 2.4.3648-20, утвержденными постановлением Главного государственного санитарного врача РФ от 28.09.2020 №28 (действуют с 01.01.2021, срок действия ограничен 01.01.2027);</w:t>
      </w:r>
    </w:p>
    <w:p w:rsidR="004D437B" w:rsidRPr="00E43487" w:rsidRDefault="004D437B" w:rsidP="001D1764">
      <w:pPr>
        <w:numPr>
          <w:ilvl w:val="0"/>
          <w:numId w:val="3"/>
        </w:num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Санитарными правилами и нормами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РФ от 28.01.2021 г. № 2 (действуют с 01.03.2021, срок действия ограничен 01.03.2027);</w:t>
      </w:r>
    </w:p>
    <w:p w:rsidR="004D437B" w:rsidRPr="00E43487" w:rsidRDefault="004D437B" w:rsidP="001D1764">
      <w:pPr>
        <w:pStyle w:val="a8"/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</w:pPr>
      <w:r w:rsidRPr="00E43487">
        <w:rPr>
          <w:lang w:val="ru-RU"/>
        </w:rPr>
        <w:t xml:space="preserve">Примерной ООП НОО, одобренной решением федерального учебно-методического объединения по общему образованию </w:t>
      </w:r>
      <w:r w:rsidRPr="00E43487">
        <w:t>(протокол № 1/22 от 18.03.2022г.);</w:t>
      </w:r>
    </w:p>
    <w:p w:rsidR="00515865" w:rsidRPr="00E43487" w:rsidRDefault="00515865" w:rsidP="001D1764">
      <w:pPr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pos="709"/>
          <w:tab w:val="left" w:pos="9781"/>
        </w:tabs>
        <w:autoSpaceDE w:val="0"/>
        <w:autoSpaceDN w:val="0"/>
        <w:adjustRightInd w:val="0"/>
        <w:spacing w:line="276" w:lineRule="auto"/>
        <w:ind w:left="709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>Примерной рабочей программ</w:t>
      </w:r>
      <w:r w:rsidR="000158B8" w:rsidRPr="00E43487">
        <w:rPr>
          <w:rFonts w:ascii="Times New Roman" w:hAnsi="Times New Roman" w:cs="Times New Roman"/>
          <w:bCs/>
          <w:sz w:val="24"/>
          <w:szCs w:val="24"/>
        </w:rPr>
        <w:t>ой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воспитания для общеобразовательных организаций,</w:t>
      </w:r>
      <w:r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  <w:shd w:val="clear" w:color="auto" w:fill="FFFFFF"/>
        </w:rPr>
        <w:t>одобренной решением федерального учебно-методического объединения по общему образованию (протокол от 23 июня 2022 г. № 3/22);</w:t>
      </w:r>
    </w:p>
    <w:p w:rsidR="001947FC" w:rsidRPr="00E43487" w:rsidRDefault="001947FC" w:rsidP="001D1764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65AE0" w:rsidRPr="00E43487">
        <w:rPr>
          <w:rFonts w:ascii="Times New Roman" w:hAnsi="Times New Roman" w:cs="Times New Roman"/>
          <w:sz w:val="24"/>
          <w:szCs w:val="24"/>
        </w:rPr>
        <w:t xml:space="preserve">авторской </w:t>
      </w:r>
      <w:r w:rsidR="000C5FE9" w:rsidRPr="00E43487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D60967" w:rsidRPr="00E43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5AE0" w:rsidRPr="00E43487">
        <w:rPr>
          <w:rFonts w:ascii="Times New Roman" w:hAnsi="Times New Roman" w:cs="Times New Roman"/>
          <w:bCs/>
          <w:sz w:val="24"/>
          <w:szCs w:val="24"/>
        </w:rPr>
        <w:t>Г.А.Суязовой</w:t>
      </w:r>
      <w:r w:rsidR="00515865" w:rsidRPr="00E43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5FE9" w:rsidRPr="00E43487">
        <w:rPr>
          <w:rFonts w:ascii="Times New Roman" w:hAnsi="Times New Roman" w:cs="Times New Roman"/>
          <w:bCs/>
          <w:sz w:val="24"/>
          <w:szCs w:val="24"/>
        </w:rPr>
        <w:t>«Мир вокального искусства»</w:t>
      </w:r>
      <w:r w:rsidR="00065AE0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="000A3CBD" w:rsidRPr="00E43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3CBD" w:rsidRPr="00E43487">
        <w:rPr>
          <w:rFonts w:ascii="Times New Roman" w:eastAsia="Calibri" w:hAnsi="Times New Roman" w:cs="Times New Roman"/>
          <w:sz w:val="24"/>
          <w:szCs w:val="24"/>
        </w:rPr>
        <w:t>реализуется в рамках занятий внеурочной деятельности</w:t>
      </w:r>
      <w:r w:rsidR="000A3CBD" w:rsidRPr="00E43487">
        <w:rPr>
          <w:rFonts w:ascii="Times New Roman" w:hAnsi="Times New Roman" w:cs="Times New Roman"/>
          <w:sz w:val="24"/>
          <w:szCs w:val="24"/>
        </w:rPr>
        <w:t>, направленных на удовлетворение интересов и потребностей обучающихся в творческом и физическом развитии</w:t>
      </w:r>
      <w:r w:rsidR="000A3CBD" w:rsidRPr="00E43487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95CD7" w:rsidRPr="00E43487" w:rsidRDefault="00EF5108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0C5FE9" w:rsidRPr="00E43487">
        <w:rPr>
          <w:rFonts w:ascii="Times New Roman" w:hAnsi="Times New Roman" w:cs="Times New Roman"/>
          <w:sz w:val="24"/>
          <w:szCs w:val="24"/>
        </w:rPr>
        <w:t>программы</w:t>
      </w:r>
      <w:r w:rsidR="000310A2" w:rsidRPr="00E43487">
        <w:rPr>
          <w:rFonts w:ascii="Times New Roman" w:hAnsi="Times New Roman" w:cs="Times New Roman"/>
          <w:sz w:val="24"/>
          <w:szCs w:val="24"/>
        </w:rPr>
        <w:t xml:space="preserve"> -</w:t>
      </w:r>
      <w:r w:rsidR="00A95CD7" w:rsidRPr="00E43487">
        <w:rPr>
          <w:rFonts w:ascii="Times New Roman" w:eastAsia="Calibri" w:hAnsi="Times New Roman" w:cs="Times New Roman"/>
          <w:sz w:val="24"/>
          <w:szCs w:val="24"/>
        </w:rPr>
        <w:t xml:space="preserve">расширение музыкального кругозора, знаний обучающихся о музыкальном творчестве, произведениях народной и авторской музыки, развитие воображения, </w:t>
      </w:r>
      <w:r w:rsidR="00A95CD7" w:rsidRPr="00E43487">
        <w:rPr>
          <w:rFonts w:ascii="Times New Roman" w:hAnsi="Times New Roman" w:cs="Times New Roman"/>
          <w:sz w:val="24"/>
          <w:szCs w:val="24"/>
        </w:rPr>
        <w:t xml:space="preserve">творческих способностей, </w:t>
      </w:r>
      <w:r w:rsidR="00A95CD7" w:rsidRPr="00E43487">
        <w:rPr>
          <w:rFonts w:ascii="Times New Roman" w:eastAsia="Calibri" w:hAnsi="Times New Roman" w:cs="Times New Roman"/>
          <w:sz w:val="24"/>
          <w:szCs w:val="24"/>
        </w:rPr>
        <w:t>способности передавать свои впечатления от прослушивания музыки разных форм и жанровых особенностей, формиров</w:t>
      </w:r>
      <w:r w:rsidR="00A95CD7" w:rsidRPr="00E43487">
        <w:rPr>
          <w:rFonts w:ascii="Times New Roman" w:hAnsi="Times New Roman" w:cs="Times New Roman"/>
          <w:sz w:val="24"/>
          <w:szCs w:val="24"/>
        </w:rPr>
        <w:t>ание</w:t>
      </w:r>
      <w:r w:rsidR="00A95CD7" w:rsidRPr="00E43487">
        <w:rPr>
          <w:rFonts w:ascii="Times New Roman" w:eastAsia="Calibri" w:hAnsi="Times New Roman" w:cs="Times New Roman"/>
          <w:sz w:val="24"/>
          <w:szCs w:val="24"/>
        </w:rPr>
        <w:t xml:space="preserve"> эстетически</w:t>
      </w:r>
      <w:r w:rsidR="00A95CD7" w:rsidRPr="00E43487">
        <w:rPr>
          <w:rFonts w:ascii="Times New Roman" w:hAnsi="Times New Roman" w:cs="Times New Roman"/>
          <w:sz w:val="24"/>
          <w:szCs w:val="24"/>
        </w:rPr>
        <w:t>х</w:t>
      </w:r>
      <w:r w:rsidR="00A95CD7" w:rsidRPr="00E43487">
        <w:rPr>
          <w:rFonts w:ascii="Times New Roman" w:eastAsia="Calibri" w:hAnsi="Times New Roman" w:cs="Times New Roman"/>
          <w:sz w:val="24"/>
          <w:szCs w:val="24"/>
        </w:rPr>
        <w:t xml:space="preserve"> вкус</w:t>
      </w:r>
      <w:r w:rsidR="00A95CD7" w:rsidRPr="00E43487">
        <w:rPr>
          <w:rFonts w:ascii="Times New Roman" w:hAnsi="Times New Roman" w:cs="Times New Roman"/>
          <w:sz w:val="24"/>
          <w:szCs w:val="24"/>
        </w:rPr>
        <w:t>ов</w:t>
      </w:r>
      <w:r w:rsidR="00A95CD7" w:rsidRPr="00E43487">
        <w:rPr>
          <w:rFonts w:ascii="Times New Roman" w:eastAsia="Calibri" w:hAnsi="Times New Roman" w:cs="Times New Roman"/>
          <w:sz w:val="24"/>
          <w:szCs w:val="24"/>
        </w:rPr>
        <w:t xml:space="preserve"> и идеал</w:t>
      </w:r>
      <w:r w:rsidR="00A95CD7" w:rsidRPr="00E43487">
        <w:rPr>
          <w:rFonts w:ascii="Times New Roman" w:hAnsi="Times New Roman" w:cs="Times New Roman"/>
          <w:sz w:val="24"/>
          <w:szCs w:val="24"/>
        </w:rPr>
        <w:t>ов детей младшего школьного возраста посредством вовлечения их в музыкальную деятельность.</w:t>
      </w:r>
    </w:p>
    <w:p w:rsidR="000310A2" w:rsidRPr="00E43487" w:rsidRDefault="000310A2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Цель реализуется в конкретных </w:t>
      </w:r>
      <w:r w:rsidRPr="00E43487">
        <w:rPr>
          <w:rFonts w:ascii="Times New Roman" w:hAnsi="Times New Roman" w:cs="Times New Roman"/>
          <w:b/>
          <w:iCs/>
          <w:sz w:val="24"/>
          <w:szCs w:val="24"/>
        </w:rPr>
        <w:t>задачах</w:t>
      </w:r>
      <w:r w:rsidRPr="00E43487">
        <w:rPr>
          <w:rFonts w:ascii="Times New Roman" w:hAnsi="Times New Roman" w:cs="Times New Roman"/>
          <w:b/>
          <w:sz w:val="24"/>
          <w:szCs w:val="24"/>
        </w:rPr>
        <w:t>:</w:t>
      </w:r>
    </w:p>
    <w:p w:rsidR="000C5FE9" w:rsidRPr="00E43487" w:rsidRDefault="000C5FE9" w:rsidP="001D1764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расширить знания обучающихся о музыкальной грамоте и искусстве вокала, жанрах, стилях вокального искусства, выразительных средствах, особенностях музыкального языка;</w:t>
      </w:r>
    </w:p>
    <w:p w:rsidR="000C5FE9" w:rsidRPr="00E43487" w:rsidRDefault="000C5FE9" w:rsidP="001D1764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воспитывать у обучающихся уважение к певческим традициям, духовному наследию предыдущих поколений;</w:t>
      </w:r>
    </w:p>
    <w:p w:rsidR="000C5FE9" w:rsidRPr="00E43487" w:rsidRDefault="000C5FE9" w:rsidP="001D1764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lastRenderedPageBreak/>
        <w:t>развивать музыкальный слух, чувство ритма, певческий голос, музыкальную память и восприимчивость, навыки ансамблевого пения, творческое воображение;</w:t>
      </w:r>
    </w:p>
    <w:p w:rsidR="000C5FE9" w:rsidRPr="00E43487" w:rsidRDefault="000C5FE9" w:rsidP="001D1764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сформировать вокальную и сценическую культуру обучающихся, как неотъемлемую часть их общей духовной культуры;</w:t>
      </w:r>
    </w:p>
    <w:p w:rsidR="000C5FE9" w:rsidRPr="00E43487" w:rsidRDefault="000C5FE9" w:rsidP="001D1764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помочь </w:t>
      </w:r>
      <w:r w:rsidR="00A95CD7" w:rsidRPr="00E43487">
        <w:rPr>
          <w:rFonts w:ascii="Times New Roman" w:hAnsi="Times New Roman" w:cs="Times New Roman"/>
          <w:sz w:val="24"/>
          <w:szCs w:val="24"/>
        </w:rPr>
        <w:t>об</w:t>
      </w:r>
      <w:r w:rsidRPr="00E43487">
        <w:rPr>
          <w:rFonts w:ascii="Times New Roman" w:hAnsi="Times New Roman" w:cs="Times New Roman"/>
          <w:sz w:val="24"/>
          <w:szCs w:val="24"/>
        </w:rPr>
        <w:t>уча</w:t>
      </w:r>
      <w:r w:rsidR="00A95CD7" w:rsidRPr="00E43487">
        <w:rPr>
          <w:rFonts w:ascii="Times New Roman" w:hAnsi="Times New Roman" w:cs="Times New Roman"/>
          <w:sz w:val="24"/>
          <w:szCs w:val="24"/>
        </w:rPr>
        <w:t>ю</w:t>
      </w:r>
      <w:r w:rsidRPr="00E43487">
        <w:rPr>
          <w:rFonts w:ascii="Times New Roman" w:hAnsi="Times New Roman" w:cs="Times New Roman"/>
          <w:sz w:val="24"/>
          <w:szCs w:val="24"/>
        </w:rPr>
        <w:t xml:space="preserve">щимся овладеть практическими умениями и навыками вокальной деятельности; </w:t>
      </w:r>
    </w:p>
    <w:p w:rsidR="000C5FE9" w:rsidRPr="00E43487" w:rsidRDefault="000C5FE9" w:rsidP="001D1764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содействовать популяри</w:t>
      </w:r>
      <w:r w:rsidR="00AD3F74" w:rsidRPr="00E43487">
        <w:rPr>
          <w:rFonts w:ascii="Times New Roman" w:hAnsi="Times New Roman" w:cs="Times New Roman"/>
          <w:sz w:val="24"/>
          <w:szCs w:val="24"/>
        </w:rPr>
        <w:t>зации детской школьной музыкальной</w:t>
      </w:r>
      <w:r w:rsidRPr="00E43487">
        <w:rPr>
          <w:rFonts w:ascii="Times New Roman" w:hAnsi="Times New Roman" w:cs="Times New Roman"/>
          <w:sz w:val="24"/>
          <w:szCs w:val="24"/>
        </w:rPr>
        <w:t xml:space="preserve"> студии, через активную концертную исполнительскую деятельность.</w:t>
      </w:r>
    </w:p>
    <w:p w:rsidR="00C8570E" w:rsidRPr="00E43487" w:rsidRDefault="00C8570E" w:rsidP="001D1764">
      <w:pPr>
        <w:pStyle w:val="body"/>
        <w:spacing w:line="276" w:lineRule="auto"/>
        <w:ind w:firstLine="708"/>
        <w:rPr>
          <w:rFonts w:cs="Times New Roman"/>
          <w:sz w:val="24"/>
          <w:szCs w:val="24"/>
        </w:rPr>
      </w:pPr>
      <w:r w:rsidRPr="00E43487">
        <w:rPr>
          <w:rFonts w:cs="Times New Roman"/>
          <w:sz w:val="24"/>
          <w:szCs w:val="24"/>
        </w:rPr>
        <w:t xml:space="preserve">Реализация воспитательного потенциала </w:t>
      </w:r>
      <w:r w:rsidR="00AD3F74" w:rsidRPr="00E43487">
        <w:rPr>
          <w:rFonts w:cs="Times New Roman"/>
          <w:bCs/>
          <w:sz w:val="24"/>
          <w:szCs w:val="24"/>
        </w:rPr>
        <w:t>музыкальной студии «В мире музыкальных звуков</w:t>
      </w:r>
      <w:r w:rsidRPr="00E43487">
        <w:rPr>
          <w:rFonts w:cs="Times New Roman"/>
          <w:bCs/>
          <w:sz w:val="24"/>
          <w:szCs w:val="24"/>
        </w:rPr>
        <w:t>»</w:t>
      </w:r>
      <w:r w:rsidRPr="00E43487">
        <w:rPr>
          <w:rFonts w:cs="Times New Roman"/>
          <w:sz w:val="24"/>
          <w:szCs w:val="24"/>
        </w:rPr>
        <w:t xml:space="preserve"> осуществляется через:</w:t>
      </w:r>
    </w:p>
    <w:p w:rsidR="00C8570E" w:rsidRPr="00E43487" w:rsidRDefault="00C8570E" w:rsidP="001D1764">
      <w:pPr>
        <w:numPr>
          <w:ilvl w:val="0"/>
          <w:numId w:val="2"/>
        </w:numPr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>вовлечение обучающихся в интересную и 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C8570E" w:rsidRPr="00E43487" w:rsidRDefault="00C8570E" w:rsidP="001D1764">
      <w:pPr>
        <w:numPr>
          <w:ilvl w:val="0"/>
          <w:numId w:val="2"/>
        </w:numPr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>формирование детско-взрослых общностей, которые могли бы объединять обучающихся и педагогических работников общими позитивными эмоциями и доверительными отношениями друг к другу;</w:t>
      </w:r>
    </w:p>
    <w:p w:rsidR="00C8570E" w:rsidRPr="00E43487" w:rsidRDefault="00C8570E" w:rsidP="001D1764">
      <w:pPr>
        <w:numPr>
          <w:ilvl w:val="0"/>
          <w:numId w:val="2"/>
        </w:numPr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>создание в детских объединениях традиций, задающих их членам определённые социально значимые формы поведения;</w:t>
      </w:r>
    </w:p>
    <w:p w:rsidR="00C8570E" w:rsidRPr="00E43487" w:rsidRDefault="00C8570E" w:rsidP="001D1764">
      <w:pPr>
        <w:numPr>
          <w:ilvl w:val="0"/>
          <w:numId w:val="2"/>
        </w:numPr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>поддержку обучающихся с ярко выраженной лидерской позицией и установку на сохранение и поддержание накопленных социально значимых традиций;</w:t>
      </w:r>
    </w:p>
    <w:p w:rsidR="00580CC3" w:rsidRPr="00E43487" w:rsidRDefault="00C8570E" w:rsidP="001D1764">
      <w:pPr>
        <w:numPr>
          <w:ilvl w:val="0"/>
          <w:numId w:val="2"/>
        </w:numPr>
        <w:suppressAutoHyphens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>поощрение педагогическими работниками детских инициатив и детского самоуправления</w:t>
      </w:r>
      <w:r w:rsidR="00580CC3" w:rsidRPr="00E434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0CC3" w:rsidRPr="00E43487" w:rsidRDefault="00580CC3" w:rsidP="001D1764">
      <w:pPr>
        <w:suppressAutoHyphens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 xml:space="preserve">Рабочая </w:t>
      </w:r>
      <w:r w:rsidR="00C8570E" w:rsidRPr="00E43487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="00AD3F74" w:rsidRPr="00E43487">
        <w:rPr>
          <w:rFonts w:ascii="Times New Roman" w:eastAsia="Calibri" w:hAnsi="Times New Roman" w:cs="Times New Roman"/>
          <w:sz w:val="24"/>
          <w:szCs w:val="24"/>
        </w:rPr>
        <w:t>музыкальной</w:t>
      </w:r>
      <w:r w:rsidRPr="00E43487">
        <w:rPr>
          <w:rFonts w:ascii="Times New Roman" w:eastAsia="Calibri" w:hAnsi="Times New Roman" w:cs="Times New Roman"/>
          <w:sz w:val="24"/>
          <w:szCs w:val="24"/>
        </w:rPr>
        <w:t xml:space="preserve"> студии</w:t>
      </w:r>
      <w:r w:rsidR="00D60967" w:rsidRPr="00E434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3F74" w:rsidRPr="00E43487">
        <w:rPr>
          <w:rFonts w:ascii="Times New Roman" w:hAnsi="Times New Roman" w:cs="Times New Roman"/>
          <w:bCs/>
          <w:sz w:val="24"/>
          <w:szCs w:val="24"/>
        </w:rPr>
        <w:t>«В мире музыкальных звуков</w:t>
      </w:r>
      <w:r w:rsidRPr="00E43487">
        <w:rPr>
          <w:rFonts w:ascii="Times New Roman" w:hAnsi="Times New Roman" w:cs="Times New Roman"/>
          <w:bCs/>
          <w:sz w:val="24"/>
          <w:szCs w:val="24"/>
        </w:rPr>
        <w:t>»</w:t>
      </w:r>
      <w:r w:rsidR="00C8570E" w:rsidRPr="00E43487">
        <w:rPr>
          <w:rFonts w:ascii="Times New Roman" w:eastAsia="Calibri" w:hAnsi="Times New Roman" w:cs="Times New Roman"/>
          <w:sz w:val="24"/>
          <w:szCs w:val="24"/>
        </w:rPr>
        <w:t xml:space="preserve"> направлена на обеспечение достижения ребенком планируемых результатов освоения основной образовательной программы НОО за счет расширения информационной, предметной, культурной среды, формирования личностных и метапредметных универсальных учебных действий, необходимых для дальнейшего обучения на уровне основного общего образования, обеспечивает преемственность программ начального общего образования и основного общего образования; реализацию системно-деятельностного подхода в организации образовательной деятельности.</w:t>
      </w:r>
    </w:p>
    <w:p w:rsidR="00F340A9" w:rsidRPr="00E43487" w:rsidRDefault="00F340A9" w:rsidP="001D1764">
      <w:pPr>
        <w:suppressAutoHyphens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Программа рассчитана на детей младшего школьного возраста 7-10 лет. </w:t>
      </w:r>
      <w:r w:rsidRPr="00E43487">
        <w:rPr>
          <w:rFonts w:ascii="Times New Roman" w:hAnsi="Times New Roman" w:cs="Times New Roman"/>
          <w:bCs/>
          <w:sz w:val="24"/>
          <w:szCs w:val="24"/>
        </w:rPr>
        <w:t>Срок реализации программы 4 года.</w:t>
      </w:r>
      <w:r w:rsidR="006C2D6B" w:rsidRPr="00E43487">
        <w:rPr>
          <w:rFonts w:ascii="Times New Roman" w:hAnsi="Times New Roman" w:cs="Times New Roman"/>
          <w:sz w:val="24"/>
          <w:szCs w:val="24"/>
        </w:rPr>
        <w:t xml:space="preserve"> Программа рассчитана на 67</w:t>
      </w:r>
      <w:r w:rsidRPr="00E43487">
        <w:rPr>
          <w:rFonts w:ascii="Times New Roman" w:hAnsi="Times New Roman" w:cs="Times New Roman"/>
          <w:sz w:val="24"/>
          <w:szCs w:val="24"/>
        </w:rPr>
        <w:t xml:space="preserve"> часов и предусматривает следу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ющее распределение: 1 классы - </w:t>
      </w:r>
      <w:r w:rsidR="006C2D6B" w:rsidRPr="00E43487">
        <w:rPr>
          <w:rFonts w:ascii="Times New Roman" w:hAnsi="Times New Roman" w:cs="Times New Roman"/>
          <w:sz w:val="24"/>
          <w:szCs w:val="24"/>
        </w:rPr>
        <w:t>16 часов</w:t>
      </w:r>
      <w:r w:rsidR="00B05AC3" w:rsidRPr="00E43487">
        <w:rPr>
          <w:rFonts w:ascii="Times New Roman" w:hAnsi="Times New Roman" w:cs="Times New Roman"/>
          <w:sz w:val="24"/>
          <w:szCs w:val="24"/>
        </w:rPr>
        <w:t>, 2-4 классы -</w:t>
      </w:r>
      <w:r w:rsidR="006C2D6B" w:rsidRPr="00E43487">
        <w:rPr>
          <w:rFonts w:ascii="Times New Roman" w:hAnsi="Times New Roman" w:cs="Times New Roman"/>
          <w:sz w:val="24"/>
          <w:szCs w:val="24"/>
        </w:rPr>
        <w:t>17 часов</w:t>
      </w:r>
      <w:r w:rsidRPr="00E43487">
        <w:rPr>
          <w:rFonts w:ascii="Times New Roman" w:hAnsi="Times New Roman" w:cs="Times New Roman"/>
          <w:sz w:val="24"/>
          <w:szCs w:val="24"/>
        </w:rPr>
        <w:t>. Продо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лжительность занятий: 1 класс- 35 минут, 2-4- классы - </w:t>
      </w:r>
      <w:r w:rsidR="006C2D6B" w:rsidRPr="00E43487">
        <w:rPr>
          <w:rFonts w:ascii="Times New Roman" w:hAnsi="Times New Roman" w:cs="Times New Roman"/>
          <w:sz w:val="24"/>
          <w:szCs w:val="24"/>
        </w:rPr>
        <w:t>45</w:t>
      </w:r>
      <w:r w:rsidRPr="00E43487">
        <w:rPr>
          <w:rFonts w:ascii="Times New Roman" w:hAnsi="Times New Roman" w:cs="Times New Roman"/>
          <w:sz w:val="24"/>
          <w:szCs w:val="24"/>
        </w:rPr>
        <w:t xml:space="preserve"> минут. Занятия проводятся 1 раз в неделю. </w:t>
      </w:r>
    </w:p>
    <w:p w:rsidR="00FD257C" w:rsidRPr="00E43487" w:rsidRDefault="00404DD4" w:rsidP="001D1764">
      <w:pPr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" w:name="_Toc106366438"/>
      <w:r w:rsidRPr="00E434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43487">
        <w:rPr>
          <w:rFonts w:ascii="Times New Roman" w:hAnsi="Times New Roman" w:cs="Times New Roman"/>
          <w:b/>
          <w:sz w:val="24"/>
          <w:szCs w:val="24"/>
        </w:rPr>
        <w:t>.</w:t>
      </w:r>
      <w:r w:rsidR="003414EB" w:rsidRPr="00E4348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AD3F74" w:rsidRPr="00E43487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EA02E3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3F74" w:rsidRPr="00E43487">
        <w:rPr>
          <w:rFonts w:ascii="Times New Roman" w:hAnsi="Times New Roman" w:cs="Times New Roman"/>
          <w:b/>
          <w:sz w:val="24"/>
          <w:szCs w:val="24"/>
        </w:rPr>
        <w:t>музыкальной</w:t>
      </w:r>
      <w:r w:rsidRPr="00E43487">
        <w:rPr>
          <w:rFonts w:ascii="Times New Roman" w:hAnsi="Times New Roman" w:cs="Times New Roman"/>
          <w:b/>
          <w:sz w:val="24"/>
          <w:szCs w:val="24"/>
        </w:rPr>
        <w:t xml:space="preserve"> студии</w:t>
      </w:r>
    </w:p>
    <w:p w:rsidR="002C48AD" w:rsidRPr="00E43487" w:rsidRDefault="00FD257C" w:rsidP="001D1764">
      <w:pPr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«В</w:t>
      </w:r>
      <w:r w:rsidR="00AD3F74" w:rsidRPr="00E43487">
        <w:rPr>
          <w:rFonts w:ascii="Times New Roman" w:hAnsi="Times New Roman" w:cs="Times New Roman"/>
          <w:b/>
          <w:sz w:val="24"/>
          <w:szCs w:val="24"/>
        </w:rPr>
        <w:t xml:space="preserve"> мире музыкальных звуков</w:t>
      </w:r>
      <w:r w:rsidR="003414EB" w:rsidRPr="00E43487">
        <w:rPr>
          <w:rFonts w:ascii="Times New Roman" w:hAnsi="Times New Roman" w:cs="Times New Roman"/>
          <w:b/>
          <w:sz w:val="24"/>
          <w:szCs w:val="24"/>
        </w:rPr>
        <w:t>»</w:t>
      </w:r>
      <w:bookmarkStart w:id="3" w:name="_Toc106366439"/>
      <w:bookmarkEnd w:id="2"/>
    </w:p>
    <w:p w:rsidR="00292352" w:rsidRPr="00E43487" w:rsidRDefault="00292352" w:rsidP="001D1764">
      <w:pPr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2C48AD" w:rsidRPr="00E43487" w:rsidRDefault="001D5158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Звуки, которые нас окружают</w:t>
      </w:r>
    </w:p>
    <w:p w:rsidR="002C48AD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ab/>
      </w:r>
      <w:r w:rsidR="00C52D50" w:rsidRPr="00E43487">
        <w:rPr>
          <w:rFonts w:ascii="Times New Roman" w:hAnsi="Times New Roman" w:cs="Times New Roman"/>
          <w:sz w:val="24"/>
          <w:szCs w:val="24"/>
        </w:rPr>
        <w:t>Р</w:t>
      </w:r>
      <w:r w:rsidRPr="00E43487">
        <w:rPr>
          <w:rFonts w:ascii="Times New Roman" w:hAnsi="Times New Roman" w:cs="Times New Roman"/>
          <w:sz w:val="24"/>
          <w:szCs w:val="24"/>
        </w:rPr>
        <w:t>уководитель знакомит ребят с программой внеурочной деятельности</w:t>
      </w:r>
      <w:r w:rsidR="00B05AC3" w:rsidRPr="00E43487">
        <w:rPr>
          <w:rFonts w:ascii="Times New Roman" w:hAnsi="Times New Roman" w:cs="Times New Roman"/>
          <w:sz w:val="24"/>
          <w:szCs w:val="24"/>
        </w:rPr>
        <w:t>, правилами поведения в студии</w:t>
      </w:r>
      <w:r w:rsidRPr="00E43487">
        <w:rPr>
          <w:rFonts w:ascii="Times New Roman" w:hAnsi="Times New Roman" w:cs="Times New Roman"/>
          <w:sz w:val="24"/>
          <w:szCs w:val="24"/>
        </w:rPr>
        <w:t xml:space="preserve">, охрана голоса, </w:t>
      </w:r>
      <w:r w:rsidR="00CC4783" w:rsidRPr="00E43487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Pr="00E43487">
        <w:rPr>
          <w:rFonts w:ascii="Times New Roman" w:hAnsi="Times New Roman" w:cs="Times New Roman"/>
          <w:sz w:val="24"/>
          <w:szCs w:val="24"/>
        </w:rPr>
        <w:t xml:space="preserve">инструктаж </w:t>
      </w:r>
      <w:r w:rsidR="00CC4783" w:rsidRPr="00E43487">
        <w:rPr>
          <w:rFonts w:ascii="Times New Roman" w:hAnsi="Times New Roman" w:cs="Times New Roman"/>
          <w:sz w:val="24"/>
          <w:szCs w:val="24"/>
        </w:rPr>
        <w:t>об</w:t>
      </w:r>
      <w:r w:rsidRPr="00E43487">
        <w:rPr>
          <w:rFonts w:ascii="Times New Roman" w:hAnsi="Times New Roman" w:cs="Times New Roman"/>
          <w:sz w:val="24"/>
          <w:szCs w:val="24"/>
        </w:rPr>
        <w:t>уча</w:t>
      </w:r>
      <w:r w:rsidR="00CC4783" w:rsidRPr="00E43487">
        <w:rPr>
          <w:rFonts w:ascii="Times New Roman" w:hAnsi="Times New Roman" w:cs="Times New Roman"/>
          <w:sz w:val="24"/>
          <w:szCs w:val="24"/>
        </w:rPr>
        <w:t>ю</w:t>
      </w:r>
      <w:r w:rsidRPr="00E43487">
        <w:rPr>
          <w:rFonts w:ascii="Times New Roman" w:hAnsi="Times New Roman" w:cs="Times New Roman"/>
          <w:sz w:val="24"/>
          <w:szCs w:val="24"/>
        </w:rPr>
        <w:t>щихся. В конце занятия проводится музыкальная игра.</w:t>
      </w:r>
    </w:p>
    <w:p w:rsidR="002C48AD" w:rsidRPr="00E43487" w:rsidRDefault="002C48AD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«Шумовые и музыкальные звуки» включает в себя комплексные ритмические, музыкальные игры и упражнения, призванные обеспечить развитие музыкальных способностей ребенка, пластической выразительности телодвижений на музыкальные и шумовые звуки, снизить последствия учебной перегрузки. Знакомство с шумовыми и музыкальными инструментами. Импровизация на музыкальных инструментах.</w:t>
      </w:r>
    </w:p>
    <w:p w:rsidR="009F6AB6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Разбудим голосок</w:t>
      </w:r>
    </w:p>
    <w:p w:rsidR="002C48AD" w:rsidRPr="00E43487" w:rsidRDefault="00C52D50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И</w:t>
      </w:r>
      <w:r w:rsidR="002C48AD" w:rsidRPr="00E43487">
        <w:rPr>
          <w:rFonts w:ascii="Times New Roman" w:hAnsi="Times New Roman" w:cs="Times New Roman"/>
          <w:sz w:val="24"/>
          <w:szCs w:val="24"/>
        </w:rPr>
        <w:t>гры и упражнения, направленные на развитие дыхания и свободы голосового аппарата, правильной артикуляции, четкой дикции. Распевание. Скороговорки.</w:t>
      </w:r>
    </w:p>
    <w:p w:rsidR="002C48AD" w:rsidRPr="00E43487" w:rsidRDefault="00B05AC3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lastRenderedPageBreak/>
        <w:t>«Голос -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 одежда нашей речи». </w:t>
      </w:r>
      <w:r w:rsidR="00042013" w:rsidRPr="00E43487">
        <w:rPr>
          <w:rFonts w:ascii="Times New Roman" w:hAnsi="Times New Roman" w:cs="Times New Roman"/>
          <w:sz w:val="24"/>
          <w:szCs w:val="24"/>
        </w:rPr>
        <w:t>Работа над звукоизвлечением.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 В</w:t>
      </w:r>
      <w:r w:rsidRPr="00E43487">
        <w:rPr>
          <w:rFonts w:ascii="Times New Roman" w:hAnsi="Times New Roman" w:cs="Times New Roman"/>
          <w:sz w:val="24"/>
          <w:szCs w:val="24"/>
        </w:rPr>
        <w:t xml:space="preserve"> быту различают голоса сильные - слабые, высокие - низкие, чистые - нечистые, звонкие -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 глухие, визжащие - ворчащие, т.е. бытовая классификация указывает на отличительные качества (признаки, приметы) голоса: сила, объем, чистота, характер окраски.</w:t>
      </w:r>
    </w:p>
    <w:p w:rsidR="002C48AD" w:rsidRPr="00E43487" w:rsidRDefault="002C48AD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Богатство голоса во многом определяется объемом, регистровым диапазоном его. В голосе каждого человека есть 2-3 нотки, которые приятно звучат и образуются без какого-либо напряжения. Это звуки нормального или натурального голоса.</w:t>
      </w:r>
    </w:p>
    <w:p w:rsidR="002C48AD" w:rsidRPr="00E43487" w:rsidRDefault="00B05AC3" w:rsidP="001D1764">
      <w:p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Голос -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 нежнейший и тончайший инструмент, которым должен владеть каждый, особенно исполнитель. Голос надо беречь, упражнять, развивать, обогащать, совершенствовать.</w:t>
      </w:r>
    </w:p>
    <w:p w:rsidR="00EA02E3" w:rsidRPr="00E43487" w:rsidRDefault="00EA02E3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C48AD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CE4F4F" w:rsidRPr="00E43487">
        <w:rPr>
          <w:rFonts w:ascii="Times New Roman" w:hAnsi="Times New Roman" w:cs="Times New Roman"/>
          <w:b/>
          <w:sz w:val="24"/>
          <w:szCs w:val="24"/>
        </w:rPr>
        <w:t xml:space="preserve">и охрана </w:t>
      </w:r>
      <w:r w:rsidRPr="00E43487">
        <w:rPr>
          <w:rFonts w:ascii="Times New Roman" w:hAnsi="Times New Roman" w:cs="Times New Roman"/>
          <w:b/>
          <w:sz w:val="24"/>
          <w:szCs w:val="24"/>
        </w:rPr>
        <w:t>голоса</w:t>
      </w:r>
    </w:p>
    <w:p w:rsidR="002C48AD" w:rsidRPr="00E43487" w:rsidRDefault="0026107B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«Исполнительский язык музыки». </w:t>
      </w:r>
      <w:r w:rsidR="00042013" w:rsidRPr="00E43487">
        <w:rPr>
          <w:rFonts w:ascii="Times New Roman" w:hAnsi="Times New Roman" w:cs="Times New Roman"/>
          <w:sz w:val="24"/>
          <w:szCs w:val="24"/>
        </w:rPr>
        <w:t xml:space="preserve">Развитие диапазона голоса. Работа над художественным образом произведения. </w:t>
      </w:r>
      <w:r w:rsidRPr="00E43487">
        <w:rPr>
          <w:rFonts w:ascii="Times New Roman" w:hAnsi="Times New Roman" w:cs="Times New Roman"/>
          <w:sz w:val="24"/>
          <w:szCs w:val="24"/>
        </w:rPr>
        <w:t>В</w:t>
      </w:r>
      <w:r w:rsidR="002C48AD" w:rsidRPr="00E43487">
        <w:rPr>
          <w:rFonts w:ascii="Times New Roman" w:hAnsi="Times New Roman" w:cs="Times New Roman"/>
          <w:sz w:val="24"/>
          <w:szCs w:val="24"/>
        </w:rPr>
        <w:t>ключены музыкальные игры, развивающие голосовой аппарат, умение исполнять детские песенки, попевки, сочинять небольшие рассказы и сказки о музыке. Дети учатся создавать различные по характеру музыкальные образы. В этой работе ребенок проживает вместе с героями детских песен, эмоционально реагирует на их внешние и внутренние характеристики, выстраивает логику поведения героев. У детей формируется нравственно-эстетическая отзывчивость на прекрасное и безобразное в жизни и в искусстве. При сочинении произведений обогащается словарный запас, развивается логика построения сюжета, при выборе музыкальных и художественных элементов для яркости образа формируется чувство вкуса.</w:t>
      </w:r>
    </w:p>
    <w:p w:rsidR="002C48AD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Музыка вокруг тебя</w:t>
      </w:r>
    </w:p>
    <w:p w:rsidR="002C48AD" w:rsidRPr="00E43487" w:rsidRDefault="00C52D50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Знакомство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 с музыкой как видом искусства; дать понятие, что даёт музыкальное искусство в формировании личности. Он включает в себя беседы, встречи с музыкантами, экскурсии в театр, видео просмотры и аудио прослушивание, участие детей в концертах, представление своих творческих работ по темам бесед. Краткие сведения о музыкальном искусстве и его особенностях.</w:t>
      </w:r>
    </w:p>
    <w:p w:rsidR="002C48AD" w:rsidRPr="00E43487" w:rsidRDefault="002C48AD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</w:t>
      </w:r>
    </w:p>
    <w:p w:rsidR="002C48AD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Фольклор</w:t>
      </w:r>
    </w:p>
    <w:p w:rsidR="002C48AD" w:rsidRPr="00E43487" w:rsidRDefault="00C52D50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З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накомство с преданиями, традициями, обрядами, играми, праздниками русского народа и народными инструментами, всё это расширяет неразрывную связь искусства с жизнью, с истоками русского народа. Знакомство с русскими народными жанрами: сказками, песнями, играми, пословицами, дразнилками, считалками. </w:t>
      </w:r>
    </w:p>
    <w:p w:rsidR="002C48AD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Творчество</w:t>
      </w:r>
    </w:p>
    <w:p w:rsidR="002C48AD" w:rsidRPr="00E43487" w:rsidRDefault="00C52D50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М</w:t>
      </w:r>
      <w:r w:rsidR="002C48AD" w:rsidRPr="00E43487">
        <w:rPr>
          <w:rFonts w:ascii="Times New Roman" w:hAnsi="Times New Roman" w:cs="Times New Roman"/>
          <w:sz w:val="24"/>
          <w:szCs w:val="24"/>
        </w:rPr>
        <w:t>узыкальные игры, развивающие голосовой аппарат, умение сочинять частушки, скороговорки, считалки, небольшие рассказы и сказки о музыке, подбирать простейшие мелодии. Дети учатся создавать различные по характеру музыкальные образы.</w:t>
      </w:r>
      <w:r w:rsidR="00CF2E07" w:rsidRPr="00E43487">
        <w:rPr>
          <w:rFonts w:ascii="Times New Roman" w:hAnsi="Times New Roman" w:cs="Times New Roman"/>
          <w:sz w:val="24"/>
          <w:szCs w:val="24"/>
        </w:rPr>
        <w:t xml:space="preserve"> Знакомство с нотами.</w:t>
      </w:r>
      <w:r w:rsidR="002C48AD" w:rsidRPr="00E43487">
        <w:rPr>
          <w:rFonts w:ascii="Times New Roman" w:hAnsi="Times New Roman" w:cs="Times New Roman"/>
          <w:sz w:val="24"/>
          <w:szCs w:val="24"/>
        </w:rPr>
        <w:t xml:space="preserve"> В этой работе ребенок проживает вместе с героем действия и поступки, эмоционально реагирует на его внешние и внутренние характеристики, выстраивает логику поведения героя. Необходимо проводить обсуждение музыкальных про</w:t>
      </w:r>
      <w:r w:rsidR="00861B9D" w:rsidRPr="00E43487">
        <w:rPr>
          <w:rFonts w:ascii="Times New Roman" w:hAnsi="Times New Roman" w:cs="Times New Roman"/>
          <w:sz w:val="24"/>
          <w:szCs w:val="24"/>
        </w:rPr>
        <w:t xml:space="preserve">изведений, воспитывать у ребят </w:t>
      </w:r>
      <w:r w:rsidR="002C48AD" w:rsidRPr="00E43487">
        <w:rPr>
          <w:rFonts w:ascii="Times New Roman" w:hAnsi="Times New Roman" w:cs="Times New Roman"/>
          <w:sz w:val="24"/>
          <w:szCs w:val="24"/>
        </w:rPr>
        <w:t>интерес к работе друг друга, самокритичность, формировать критерий оценки качества работы. У детей формируется нравственно-эстетическая отзывчивость на прекрасное и безобразное в жизни и в искусстве.</w:t>
      </w:r>
    </w:p>
    <w:p w:rsidR="002C48AD" w:rsidRPr="00E43487" w:rsidRDefault="002C48AD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Радуга талантов</w:t>
      </w:r>
    </w:p>
    <w:p w:rsidR="00861B9D" w:rsidRPr="00E43487" w:rsidRDefault="00C52D50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</w:t>
      </w:r>
      <w:r w:rsidR="002C48AD" w:rsidRPr="00E43487">
        <w:rPr>
          <w:rFonts w:ascii="Times New Roman" w:hAnsi="Times New Roman" w:cs="Times New Roman"/>
          <w:sz w:val="24"/>
          <w:szCs w:val="24"/>
        </w:rPr>
        <w:t>ыступление перед школьниками, родителями,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</w:t>
      </w:r>
    </w:p>
    <w:p w:rsidR="004E7C65" w:rsidRPr="00E43487" w:rsidRDefault="002C48AD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По итогам кастинга на лучшие музыкальные и актерские способности выбираются главные исполнители музыкальных сказок, сольных партий. Коллективно изготавливаются декорации, костюмы для музыкально-театрализованных представлений. Подготовка сольных партий. </w:t>
      </w:r>
      <w:r w:rsidR="00042013" w:rsidRPr="00E43487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042013" w:rsidRPr="00E43487">
        <w:rPr>
          <w:rFonts w:ascii="Times New Roman" w:hAnsi="Times New Roman" w:cs="Times New Roman"/>
          <w:sz w:val="24"/>
          <w:szCs w:val="24"/>
        </w:rPr>
        <w:lastRenderedPageBreak/>
        <w:t>над концертным репертуаром. Подготовка к выступлению.</w:t>
      </w:r>
      <w:r w:rsidR="00C52D50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 xml:space="preserve">Прогонные и генеральные репетиции, выступление. </w:t>
      </w:r>
    </w:p>
    <w:p w:rsidR="00CE4F4F" w:rsidRPr="00E43487" w:rsidRDefault="00CE4F4F" w:rsidP="001D1764">
      <w:pPr>
        <w:spacing w:line="276" w:lineRule="auto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CE4F4F" w:rsidRPr="00E43487" w:rsidRDefault="00CE4F4F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Звуки, которые нас окружают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На первом вводном занятии руководитель знакомит ребят с программой внеурочной деятельности, правилами поведения в студии, охрана голоса, инструктаж учащихся. В конце занятия проводится музыкальная игра.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«Шумовые и музыкальные звуки» включает в себя комплексные ритмические, музыкальные игры и упражнения, призванные обеспечить развитие музыкальных способностей ребенка, пластической выразительности телодвижений на музыкальные и шумовые звуки, снизить последствия учебной перегрузки. Знакомство с шумовыми и музыкальными инструментами. Импровизация на музыкальных инструментах.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«Звуки становятся музыкой».</w:t>
      </w:r>
      <w:r w:rsidR="00BF1243" w:rsidRPr="00E43487">
        <w:rPr>
          <w:rFonts w:ascii="Times New Roman" w:hAnsi="Times New Roman" w:cs="Times New Roman"/>
          <w:sz w:val="24"/>
          <w:szCs w:val="24"/>
        </w:rPr>
        <w:t xml:space="preserve"> Игры и упражнения направлены на развитие музыкальных способностей учащихся (слух, ритм, память), умение определять и выделять различные звуки по группам.</w:t>
      </w:r>
    </w:p>
    <w:p w:rsidR="00BF1243" w:rsidRPr="00E43487" w:rsidRDefault="00BF1243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Развитие и охрана голоса</w:t>
      </w:r>
    </w:p>
    <w:p w:rsidR="00BF1243" w:rsidRPr="00E43487" w:rsidRDefault="00BF1243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Развитие диапазона голоса. </w:t>
      </w:r>
      <w:r w:rsidR="00DA32B8" w:rsidRPr="00E43487">
        <w:rPr>
          <w:rFonts w:ascii="Times New Roman" w:hAnsi="Times New Roman" w:cs="Times New Roman"/>
          <w:bCs/>
          <w:iCs/>
          <w:sz w:val="24"/>
          <w:szCs w:val="24"/>
        </w:rPr>
        <w:t xml:space="preserve">Гигиена голоса. </w:t>
      </w:r>
      <w:r w:rsidR="00DA32B8" w:rsidRPr="00E43487">
        <w:rPr>
          <w:rFonts w:ascii="Times New Roman" w:hAnsi="Times New Roman" w:cs="Times New Roman"/>
          <w:sz w:val="24"/>
          <w:szCs w:val="24"/>
        </w:rPr>
        <w:t>Акустика голосового аппарата.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A32B8" w:rsidRPr="00E43487">
        <w:rPr>
          <w:rFonts w:ascii="Times New Roman" w:hAnsi="Times New Roman" w:cs="Times New Roman"/>
          <w:sz w:val="24"/>
          <w:szCs w:val="24"/>
        </w:rPr>
        <w:t>Строение голосового аппарата и его работа в пении.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A32B8" w:rsidRPr="00E43487">
        <w:rPr>
          <w:rFonts w:ascii="Times New Roman" w:hAnsi="Times New Roman" w:cs="Times New Roman"/>
          <w:sz w:val="24"/>
          <w:szCs w:val="24"/>
        </w:rPr>
        <w:t>Развитие показателей певческого голосообразования.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A32B8" w:rsidRPr="00E43487">
        <w:rPr>
          <w:rFonts w:ascii="Times New Roman" w:hAnsi="Times New Roman" w:cs="Times New Roman"/>
          <w:sz w:val="24"/>
          <w:szCs w:val="24"/>
        </w:rPr>
        <w:t>Атака звука. Работа артикуляционного аппарата. Проводится вокально-хоровая р</w:t>
      </w:r>
      <w:r w:rsidRPr="00E43487">
        <w:rPr>
          <w:rFonts w:ascii="Times New Roman" w:hAnsi="Times New Roman" w:cs="Times New Roman"/>
          <w:sz w:val="24"/>
          <w:szCs w:val="24"/>
        </w:rPr>
        <w:t xml:space="preserve">абота над художественным образом произведения. Включены музыкальные игры, развивающие голосовой аппарат, умение исполнять детские песенки, попевки, сочинять небольшие рассказы и сказки о музыке. Дети учатся создавать различные по характеру музыкальные образы. </w:t>
      </w:r>
    </w:p>
    <w:p w:rsidR="00CE4F4F" w:rsidRPr="00E43487" w:rsidRDefault="00CE4F4F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Разбудим голосок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объединяет игры и упражнения, направленные на развитие дыхания и свободы голосового аппарата, правильной артикуляции, четкой дикции. Распевание. Скороговорки.</w:t>
      </w:r>
      <w:r w:rsidR="00DA32B8" w:rsidRPr="00E43487">
        <w:rPr>
          <w:rFonts w:ascii="Times New Roman" w:hAnsi="Times New Roman" w:cs="Times New Roman"/>
          <w:sz w:val="24"/>
          <w:szCs w:val="24"/>
        </w:rPr>
        <w:t>«Звучащий мой голос». Разучивание детских песен.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A32B8" w:rsidRPr="00E43487">
        <w:rPr>
          <w:rFonts w:ascii="Times New Roman" w:hAnsi="Times New Roman" w:cs="Times New Roman"/>
          <w:sz w:val="24"/>
          <w:szCs w:val="24"/>
        </w:rPr>
        <w:t xml:space="preserve">Работа над музыкальной сказкой «Бременские музыканты».«Голос </w:t>
      </w:r>
      <w:r w:rsidR="002653FA" w:rsidRPr="00E43487">
        <w:rPr>
          <w:rFonts w:ascii="Times New Roman" w:hAnsi="Times New Roman" w:cs="Times New Roman"/>
          <w:sz w:val="24"/>
          <w:szCs w:val="24"/>
        </w:rPr>
        <w:t xml:space="preserve">- </w:t>
      </w:r>
      <w:r w:rsidR="00DA32B8" w:rsidRPr="00E43487">
        <w:rPr>
          <w:rFonts w:ascii="Times New Roman" w:hAnsi="Times New Roman" w:cs="Times New Roman"/>
          <w:sz w:val="24"/>
          <w:szCs w:val="24"/>
        </w:rPr>
        <w:t>нежнейший и тончайший инструмент»</w:t>
      </w:r>
      <w:r w:rsidR="002653FA" w:rsidRPr="00E43487">
        <w:rPr>
          <w:rFonts w:ascii="Times New Roman" w:hAnsi="Times New Roman" w:cs="Times New Roman"/>
          <w:sz w:val="24"/>
          <w:szCs w:val="24"/>
        </w:rPr>
        <w:t>, которым должен владеть каждый, особенно исполнитель. Голос надо беречь, упражнять, развивать, обогащать, совершенствовать. </w:t>
      </w:r>
      <w:r w:rsidRPr="00E43487">
        <w:rPr>
          <w:rFonts w:ascii="Times New Roman" w:hAnsi="Times New Roman" w:cs="Times New Roman"/>
          <w:sz w:val="24"/>
          <w:szCs w:val="24"/>
        </w:rPr>
        <w:t>Работа над звукоизвлечением. В быту различают голоса сильные - слабые, высокие - низкие, чистые - нечистые, звонкие - глухие, визжащие - ворчащие, т.е. бытовая классификация указывает на отличительные качества (признаки, приметы) голоса: сила, объем, чистота, характер окраски.</w:t>
      </w:r>
    </w:p>
    <w:p w:rsidR="00CE4F4F" w:rsidRPr="00E43487" w:rsidRDefault="00CE4F4F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Музыка вокруг тебя</w:t>
      </w:r>
    </w:p>
    <w:p w:rsidR="002653FA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«Музыка вокруг тебя» - призван познакомить учащихся с музыкой как видом искусства; дать понятие, что даёт музыкальное искусство в формировании личности. Он включает в себя беседы</w:t>
      </w:r>
      <w:r w:rsidR="002653FA" w:rsidRPr="00E43487">
        <w:rPr>
          <w:rFonts w:ascii="Times New Roman" w:hAnsi="Times New Roman" w:cs="Times New Roman"/>
          <w:sz w:val="24"/>
          <w:szCs w:val="24"/>
        </w:rPr>
        <w:t xml:space="preserve"> «Композитор-исполнитель-слушатель», «Музыка-здоровье-жизнь», «Музыка и ты», </w:t>
      </w:r>
      <w:r w:rsidRPr="00E43487">
        <w:rPr>
          <w:rFonts w:ascii="Times New Roman" w:hAnsi="Times New Roman" w:cs="Times New Roman"/>
          <w:sz w:val="24"/>
          <w:szCs w:val="24"/>
        </w:rPr>
        <w:t>встречи с музыкантами</w:t>
      </w:r>
      <w:r w:rsidR="002653FA" w:rsidRPr="00E43487">
        <w:rPr>
          <w:rFonts w:ascii="Times New Roman" w:hAnsi="Times New Roman" w:cs="Times New Roman"/>
          <w:sz w:val="24"/>
          <w:szCs w:val="24"/>
        </w:rPr>
        <w:t>. Экскурсия в Томскую филармонию. У</w:t>
      </w:r>
      <w:r w:rsidRPr="00E43487">
        <w:rPr>
          <w:rFonts w:ascii="Times New Roman" w:hAnsi="Times New Roman" w:cs="Times New Roman"/>
          <w:sz w:val="24"/>
          <w:szCs w:val="24"/>
        </w:rPr>
        <w:t>части</w:t>
      </w:r>
      <w:r w:rsidR="002653FA" w:rsidRPr="00E43487">
        <w:rPr>
          <w:rFonts w:ascii="Times New Roman" w:hAnsi="Times New Roman" w:cs="Times New Roman"/>
          <w:sz w:val="24"/>
          <w:szCs w:val="24"/>
        </w:rPr>
        <w:t>е детей в концерте для родителей «Мир музыки».«Музыкальные загадки», «Я хочу услышать музыку».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</w:t>
      </w:r>
    </w:p>
    <w:p w:rsidR="00CE4F4F" w:rsidRPr="00E43487" w:rsidRDefault="00CE4F4F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Фольклор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Действенное знакомство с преданиями, традициями, обрядами, играми, праздниками русского народа и народными инструментами, всё это расширяет неразрывную связь искусства с жизнью, с истоками русского народа. Знакомство с русскими народными жанрами: сказками, песнями, играми, пословицами, дразнилками, считалками. Ансамбль. Народный орк</w:t>
      </w:r>
      <w:r w:rsidR="002653FA" w:rsidRPr="00E43487">
        <w:rPr>
          <w:rFonts w:ascii="Times New Roman" w:hAnsi="Times New Roman" w:cs="Times New Roman"/>
          <w:sz w:val="24"/>
          <w:szCs w:val="24"/>
        </w:rPr>
        <w:t>естр. «Тайны народного оркестра».</w:t>
      </w:r>
    </w:p>
    <w:p w:rsidR="00CE4F4F" w:rsidRPr="00E43487" w:rsidRDefault="00CE4F4F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Творчество</w:t>
      </w:r>
    </w:p>
    <w:p w:rsidR="00CE4F4F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 раздел включены музыкальные игры русского народа. «Национальный   хоровод России»</w:t>
      </w:r>
      <w:r w:rsidR="00CE4F4F" w:rsidRPr="00E43487">
        <w:rPr>
          <w:rFonts w:ascii="Times New Roman" w:hAnsi="Times New Roman" w:cs="Times New Roman"/>
          <w:sz w:val="24"/>
          <w:szCs w:val="24"/>
        </w:rPr>
        <w:t xml:space="preserve">, развивающие голосовой аппарат, Дети учатся создавать различные по характеру музыкальные </w:t>
      </w:r>
      <w:r w:rsidR="00CE4F4F" w:rsidRPr="00E43487">
        <w:rPr>
          <w:rFonts w:ascii="Times New Roman" w:hAnsi="Times New Roman" w:cs="Times New Roman"/>
          <w:sz w:val="24"/>
          <w:szCs w:val="24"/>
        </w:rPr>
        <w:lastRenderedPageBreak/>
        <w:t>образы. В этой работе ребенок проживает вместе с героем действия и поступки, эмоционально реагирует на его внешние и внутренние характеристики, выстраивает логику поведения героя. Необходимо проводить обсуждение музыкальных произведений, воспитывать у ребят интерес к работе друг друга, самокритичность, формировать критерий оценки качества работы. У детей формируется нравственно-эстетическая отзывчивость на прекрасное и безобразное в жизни и в искусстве.</w:t>
      </w:r>
    </w:p>
    <w:p w:rsidR="00CE4F4F" w:rsidRPr="00E43487" w:rsidRDefault="00CE4F4F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Радуга талантов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 «Радуга талантов» - является итоговым, включает в себя выступление перед школьниками, родителями,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</w:t>
      </w:r>
    </w:p>
    <w:p w:rsidR="00CE4F4F" w:rsidRPr="00E43487" w:rsidRDefault="00CE4F4F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По итогам кастинга на лучшие музыкальные и актерские способности выбираются главные исполнители музыкальных сказок, сольных партий. Коллективно изготавливаются декорации, костюмы для музыкально-театрализованных представлений. Подготовка сольных партий. Работа над концертным репертуаром. Подготовка к выступлению. Прогонные и генеральные репетиции, выступление. </w:t>
      </w:r>
    </w:p>
    <w:p w:rsidR="000E3118" w:rsidRPr="00E43487" w:rsidRDefault="000E3118" w:rsidP="001D1764">
      <w:pPr>
        <w:spacing w:line="276" w:lineRule="auto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0E3118" w:rsidRPr="00E43487" w:rsidRDefault="000E3118" w:rsidP="001D1764">
      <w:pPr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Звуки, которые нас окружают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На первом вводном занятии руководитель знакомит ребят с программой внеурочной деятельности, правилами поведения в студии, охрана голоса, инструктаж учащихся. В конце занятия проводится музыкальная игра.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«Звуки, живущие в единстве».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«Звукоряд».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 xml:space="preserve">«Хоровое сольфеджио». Знакомство с нотами. </w:t>
      </w:r>
      <w:r w:rsidR="00D25757" w:rsidRPr="00E43487">
        <w:rPr>
          <w:rFonts w:ascii="Times New Roman" w:hAnsi="Times New Roman" w:cs="Times New Roman"/>
          <w:sz w:val="24"/>
          <w:szCs w:val="24"/>
        </w:rPr>
        <w:t>Дети учатся определять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25757" w:rsidRPr="00E43487">
        <w:rPr>
          <w:rFonts w:ascii="Times New Roman" w:hAnsi="Times New Roman" w:cs="Times New Roman"/>
          <w:sz w:val="24"/>
          <w:szCs w:val="24"/>
        </w:rPr>
        <w:t>на слух звукоряд в отличие от других последовательностей звуков.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25757" w:rsidRPr="00E43487">
        <w:rPr>
          <w:rFonts w:ascii="Times New Roman" w:hAnsi="Times New Roman" w:cs="Times New Roman"/>
          <w:sz w:val="24"/>
          <w:szCs w:val="24"/>
        </w:rPr>
        <w:t>Петь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25757" w:rsidRPr="00E43487">
        <w:rPr>
          <w:rFonts w:ascii="Times New Roman" w:hAnsi="Times New Roman" w:cs="Times New Roman"/>
          <w:sz w:val="24"/>
          <w:szCs w:val="24"/>
        </w:rPr>
        <w:t>с названием нот</w:t>
      </w:r>
      <w:r w:rsidR="00D25757" w:rsidRPr="00E43487">
        <w:rPr>
          <w:rFonts w:ascii="Times New Roman" w:hAnsi="Times New Roman" w:cs="Times New Roman"/>
          <w:b/>
          <w:sz w:val="24"/>
          <w:szCs w:val="24"/>
        </w:rPr>
        <w:t>.</w:t>
      </w:r>
      <w:r w:rsidR="00D60967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5757" w:rsidRPr="00E43487">
        <w:rPr>
          <w:rFonts w:ascii="Times New Roman" w:hAnsi="Times New Roman" w:cs="Times New Roman"/>
          <w:sz w:val="24"/>
          <w:szCs w:val="24"/>
        </w:rPr>
        <w:t>Играть на фортепиано звукоряд от ноты «до». Вокальные упражнения, песни, построенных на элементах звукоряда.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Импровизация на музыкальных инструментах.</w:t>
      </w:r>
      <w:r w:rsidR="00D25757" w:rsidRPr="00E43487">
        <w:rPr>
          <w:rFonts w:ascii="Times New Roman" w:hAnsi="Times New Roman" w:cs="Times New Roman"/>
          <w:sz w:val="24"/>
          <w:szCs w:val="24"/>
        </w:rPr>
        <w:t xml:space="preserve"> «Проще простого», «Волшебные нотки».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Игры и упражнения направлены на развитие музыкальных способностей учащихся (слух, ритм, память), умение определять и выделять различные звуки по группам.</w:t>
      </w:r>
    </w:p>
    <w:p w:rsidR="000E3118" w:rsidRPr="00E43487" w:rsidRDefault="000E3118" w:rsidP="001D1764">
      <w:pPr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Развитие и охрана голоса</w:t>
      </w:r>
    </w:p>
    <w:p w:rsidR="000E3118" w:rsidRPr="00E43487" w:rsidRDefault="00797A19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Работа над певческим дыханием является первоочередным элементом в процессе вокального воспитания обучающихся. Без поставленного певческого дыхания все усилия по освоению песенного материала приведут к нулевому результату в лучшем случае, в худшем - к полной или частичной потере голоса.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0E3118" w:rsidRPr="00E43487">
        <w:rPr>
          <w:rFonts w:ascii="Times New Roman" w:hAnsi="Times New Roman" w:cs="Times New Roman"/>
          <w:sz w:val="24"/>
          <w:szCs w:val="24"/>
        </w:rPr>
        <w:t xml:space="preserve">Проводится вокально-хоровая работа над художественным образом произведения. Включены музыкальные игры, развивающие голосовой аппарат, умение исполнять детские песенки, попевки, сочинять небольшие рассказы и сказки о </w:t>
      </w:r>
      <w:r w:rsidRPr="00E43487">
        <w:rPr>
          <w:rFonts w:ascii="Times New Roman" w:hAnsi="Times New Roman" w:cs="Times New Roman"/>
          <w:sz w:val="24"/>
          <w:szCs w:val="24"/>
        </w:rPr>
        <w:t>музыке.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Раздел объединяет игры и упражнения, направленные на развитие дыхания и свободы голосового аппарата, правильной артикуляции, четкой дикции. Распевание. Скороговорки. </w:t>
      </w:r>
      <w:r w:rsidR="00797A19" w:rsidRPr="00E43487">
        <w:rPr>
          <w:rFonts w:ascii="Times New Roman" w:hAnsi="Times New Roman" w:cs="Times New Roman"/>
          <w:sz w:val="24"/>
          <w:szCs w:val="24"/>
        </w:rPr>
        <w:t xml:space="preserve">Включены беседа о гигиене певческого голоса, прослушивание голосов. </w:t>
      </w:r>
    </w:p>
    <w:p w:rsidR="00797A19" w:rsidRPr="00E43487" w:rsidRDefault="00797A19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Разбудим голосок</w:t>
      </w:r>
    </w:p>
    <w:p w:rsidR="00797A19" w:rsidRPr="00E43487" w:rsidRDefault="00797A19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«Я красиво петь могу». В раздел входит разучивание детских песен.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Работа над музыкально-театрализованной сказкой (по выбору). Беседа: «Мой голос - мой инструмент», беседа и игра «Сценическое поведение».</w:t>
      </w:r>
      <w:r w:rsidR="00B826C6" w:rsidRPr="00E43487">
        <w:rPr>
          <w:rFonts w:ascii="Times New Roman" w:hAnsi="Times New Roman" w:cs="Times New Roman"/>
          <w:sz w:val="24"/>
          <w:szCs w:val="24"/>
        </w:rPr>
        <w:t xml:space="preserve"> Дети посмотрят музыкальную сказку, выберут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B826C6" w:rsidRPr="00E43487">
        <w:rPr>
          <w:rFonts w:ascii="Times New Roman" w:hAnsi="Times New Roman" w:cs="Times New Roman"/>
          <w:sz w:val="24"/>
          <w:szCs w:val="24"/>
        </w:rPr>
        <w:t>главных героев музыкальной сказки.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B826C6" w:rsidRPr="00E43487">
        <w:rPr>
          <w:rFonts w:ascii="Times New Roman" w:hAnsi="Times New Roman" w:cs="Times New Roman"/>
          <w:sz w:val="24"/>
          <w:szCs w:val="24"/>
        </w:rPr>
        <w:t>Разучат партии главных героев. Совместно с родителями подготовят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B826C6" w:rsidRPr="00E43487">
        <w:rPr>
          <w:rFonts w:ascii="Times New Roman" w:hAnsi="Times New Roman" w:cs="Times New Roman"/>
          <w:sz w:val="24"/>
          <w:szCs w:val="24"/>
        </w:rPr>
        <w:t>костюмы и декорации.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B826C6" w:rsidRPr="00E43487">
        <w:rPr>
          <w:rFonts w:ascii="Times New Roman" w:hAnsi="Times New Roman" w:cs="Times New Roman"/>
          <w:sz w:val="24"/>
          <w:szCs w:val="24"/>
        </w:rPr>
        <w:t>Познакомятся с терминами унисон и двухголосие, сольное пение.</w:t>
      </w:r>
    </w:p>
    <w:p w:rsidR="00797A19" w:rsidRPr="00E43487" w:rsidRDefault="000E3118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Музыка вокруг тебя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Раздел «Музыка вокруг тебя» - призван познакомить учащихся с музыкой как видом искусства; дать понятие, что даёт музыкальное искусство в формировании личности. Он включает в себя беседы </w:t>
      </w:r>
      <w:r w:rsidR="009F4572" w:rsidRPr="00E43487">
        <w:rPr>
          <w:rFonts w:ascii="Times New Roman" w:hAnsi="Times New Roman" w:cs="Times New Roman"/>
          <w:sz w:val="24"/>
          <w:szCs w:val="24"/>
        </w:rPr>
        <w:t>«</w:t>
      </w:r>
      <w:r w:rsidR="00B826C6" w:rsidRPr="00E43487">
        <w:rPr>
          <w:rFonts w:ascii="Times New Roman" w:hAnsi="Times New Roman" w:cs="Times New Roman"/>
          <w:sz w:val="24"/>
          <w:szCs w:val="24"/>
        </w:rPr>
        <w:t xml:space="preserve">Мир музыки», «Музыкальный букварь», «Я хочу услышать музыку», «Я- композитор, я-исполнитель, я-слушатель», «Мир музыки» - концерт для родителей, экскурсию в </w:t>
      </w:r>
      <w:r w:rsidR="00B826C6" w:rsidRPr="00E43487">
        <w:rPr>
          <w:rFonts w:ascii="Times New Roman" w:hAnsi="Times New Roman" w:cs="Times New Roman"/>
          <w:sz w:val="24"/>
          <w:szCs w:val="24"/>
        </w:rPr>
        <w:lastRenderedPageBreak/>
        <w:t xml:space="preserve">БКЗ. </w:t>
      </w:r>
      <w:r w:rsidR="00D56503" w:rsidRPr="00E43487">
        <w:rPr>
          <w:rFonts w:ascii="Times New Roman" w:hAnsi="Times New Roman" w:cs="Times New Roman"/>
          <w:sz w:val="24"/>
          <w:szCs w:val="24"/>
        </w:rPr>
        <w:t>Познакомятся с правилами и основами поведения на сцене, на занятии, репетиции.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D56503" w:rsidRPr="00E43487">
        <w:rPr>
          <w:rFonts w:ascii="Times New Roman" w:hAnsi="Times New Roman" w:cs="Times New Roman"/>
          <w:sz w:val="24"/>
          <w:szCs w:val="24"/>
        </w:rPr>
        <w:t>Работать над содержанием исполняемой песни, создание музыкального образа, над манерой исполнения песен.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</w:t>
      </w:r>
    </w:p>
    <w:p w:rsidR="000E3118" w:rsidRPr="00E43487" w:rsidRDefault="00D56503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Тайны инструментов</w:t>
      </w:r>
    </w:p>
    <w:p w:rsidR="00D56503" w:rsidRPr="00E43487" w:rsidRDefault="00D56503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Знакомство с инструментами симфонического оркестра.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«Три оркестра».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Презентация «Тайны симфонического оркестра».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 xml:space="preserve">Правила поведения в концертном зале. </w:t>
      </w:r>
      <w:r w:rsidR="00DB4B4D" w:rsidRPr="00E43487">
        <w:rPr>
          <w:rFonts w:ascii="Times New Roman" w:hAnsi="Times New Roman" w:cs="Times New Roman"/>
          <w:sz w:val="24"/>
          <w:szCs w:val="24"/>
        </w:rPr>
        <w:t xml:space="preserve">Игра-имитация </w:t>
      </w:r>
      <w:r w:rsidRPr="00E43487">
        <w:rPr>
          <w:rFonts w:ascii="Times New Roman" w:hAnsi="Times New Roman" w:cs="Times New Roman"/>
          <w:sz w:val="24"/>
          <w:szCs w:val="24"/>
        </w:rPr>
        <w:t>«Я-дирижёр»</w:t>
      </w:r>
      <w:r w:rsidR="00DB4B4D" w:rsidRPr="00E43487">
        <w:rPr>
          <w:rFonts w:ascii="Times New Roman" w:hAnsi="Times New Roman" w:cs="Times New Roman"/>
          <w:sz w:val="24"/>
          <w:szCs w:val="24"/>
        </w:rPr>
        <w:t>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Определять жанры музыки.</w:t>
      </w:r>
    </w:p>
    <w:p w:rsidR="000E3118" w:rsidRPr="00E43487" w:rsidRDefault="00D56503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Знакомиться с принципом расположения партий в партитуре. Разучивать, исполнять (с ориентацией на нотную запись) ритмической партитуры для 2-3 ударных инструментов.</w:t>
      </w:r>
    </w:p>
    <w:p w:rsidR="000E3118" w:rsidRPr="00E43487" w:rsidRDefault="000E3118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Творчество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 раздел включена игра на музыкальных инструментах мелодии «Шутка» И.- С. Баха.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Разучивать, исполнять приёмом «Игровое четырёхручие» (школьники играют 1—2 звука в ансамбле с развёрнутой партией учителя). Кроссворды, ребусы. Музыкальная викторина «Знаете ли вы музыку?». Беседа «Знаете ли вы музыку?».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 детей формируется нравственно-эстетическая отзывчивость на прекрасное и безобразное в жизни и в искусстве.</w:t>
      </w:r>
    </w:p>
    <w:p w:rsidR="000E3118" w:rsidRPr="00E43487" w:rsidRDefault="000E3118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Радуга талантов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 «Радуга талантов» - является итоговым, включает в себя выступление перед школьниками, родителями,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</w:t>
      </w:r>
    </w:p>
    <w:p w:rsidR="000E3118" w:rsidRPr="00E43487" w:rsidRDefault="000E3118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По итогам кастинга на лучшие музыкальные и актерские способности выбираются главные исполнители музыкальных сказок, сольных партий. Коллективно изготавливаются декорации, костюмы для музыкально-театрализованных представлений. Подготовка сольных партий. Работа над концертным репертуаром. Подготовка к выступлению. Прогонные и генеральные репетиции, выступление. </w:t>
      </w:r>
    </w:p>
    <w:p w:rsidR="000D422C" w:rsidRPr="00E43487" w:rsidRDefault="000D422C" w:rsidP="001D1764">
      <w:pPr>
        <w:spacing w:line="276" w:lineRule="auto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0D422C" w:rsidRPr="00E43487" w:rsidRDefault="000D422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Звуки, которые нас окружают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На первом вводном занятии руководитель знакомит ребят с программой внеурочной деятельности, правилами поведения в студии, охрана голоса, инструктаж учащихся. В конце занятия проводится музыкальная игра «Два рояля».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Беседы:«Мир волшебных звуков», «Звуки моей души», «Музыкальные часы».</w:t>
      </w:r>
      <w:r w:rsidR="001274D6" w:rsidRPr="00E43487">
        <w:rPr>
          <w:rFonts w:ascii="Times New Roman" w:hAnsi="Times New Roman" w:cs="Times New Roman"/>
          <w:sz w:val="24"/>
          <w:szCs w:val="24"/>
        </w:rPr>
        <w:t xml:space="preserve"> Познакомиться со </w:t>
      </w:r>
      <w:r w:rsidRPr="00E43487">
        <w:rPr>
          <w:rFonts w:ascii="Times New Roman" w:hAnsi="Times New Roman" w:cs="Times New Roman"/>
          <w:sz w:val="24"/>
          <w:szCs w:val="24"/>
        </w:rPr>
        <w:t>свойства</w:t>
      </w:r>
      <w:r w:rsidR="001274D6" w:rsidRPr="00E43487">
        <w:rPr>
          <w:rFonts w:ascii="Times New Roman" w:hAnsi="Times New Roman" w:cs="Times New Roman"/>
          <w:sz w:val="24"/>
          <w:szCs w:val="24"/>
        </w:rPr>
        <w:t>ми</w:t>
      </w:r>
      <w:r w:rsidRPr="00E43487">
        <w:rPr>
          <w:rFonts w:ascii="Times New Roman" w:hAnsi="Times New Roman" w:cs="Times New Roman"/>
          <w:sz w:val="24"/>
          <w:szCs w:val="24"/>
        </w:rPr>
        <w:t xml:space="preserve"> звука: высота, громкость, длительность, тембр.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 xml:space="preserve">Музыкальная игра «Семицветик». </w:t>
      </w:r>
      <w:r w:rsidRPr="00E43487">
        <w:rPr>
          <w:rFonts w:ascii="Times New Roman" w:hAnsi="Times New Roman" w:cs="Times New Roman"/>
          <w:sz w:val="24"/>
          <w:szCs w:val="24"/>
        </w:rPr>
        <w:t xml:space="preserve">Игры и упражнения направлены на развитие музыкальных способностей учащихся (слух, ритм, память), умение определять и выделять различные звуки по группам. </w:t>
      </w:r>
      <w:r w:rsidR="001274D6" w:rsidRPr="00E43487">
        <w:rPr>
          <w:rFonts w:ascii="Times New Roman" w:hAnsi="Times New Roman" w:cs="Times New Roman"/>
          <w:sz w:val="24"/>
          <w:szCs w:val="24"/>
        </w:rPr>
        <w:t>Составление музыкального словаря.</w:t>
      </w:r>
    </w:p>
    <w:p w:rsidR="000D422C" w:rsidRPr="00E43487" w:rsidRDefault="000D422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Развитие и охрана голоса</w:t>
      </w:r>
    </w:p>
    <w:p w:rsidR="001274D6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Работа над певческим дыханием является первоочередным элементом в процессе вокального воспитания обучающихся. Без поставленного певческого дыхания все усилия по освоению песенного материала приведут к нулевому результату в лучшем случае, в худшем - к полной или ча</w:t>
      </w:r>
      <w:r w:rsidR="001274D6" w:rsidRPr="00E43487">
        <w:rPr>
          <w:rFonts w:ascii="Times New Roman" w:hAnsi="Times New Roman" w:cs="Times New Roman"/>
          <w:sz w:val="24"/>
          <w:szCs w:val="24"/>
        </w:rPr>
        <w:t>стичной потере голоса. Распевание.</w:t>
      </w:r>
      <w:r w:rsidR="00EA02E3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>Вокальная позиция.</w:t>
      </w:r>
      <w:r w:rsidR="00EA02E3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>Дикция.</w:t>
      </w:r>
      <w:r w:rsidR="00EA02E3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>Звуковедение.</w:t>
      </w:r>
      <w:r w:rsidR="00EA02E3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>Двухголосие.</w:t>
      </w:r>
      <w:r w:rsidR="00EA02E3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>Работа с солистами.</w:t>
      </w:r>
      <w:r w:rsidR="001274D6" w:rsidRPr="00E43487">
        <w:rPr>
          <w:rFonts w:ascii="Times New Roman" w:hAnsi="Times New Roman" w:cs="Times New Roman"/>
          <w:sz w:val="24"/>
          <w:szCs w:val="24"/>
        </w:rPr>
        <w:tab/>
        <w:t>Работать над дыханием, дикцией, вокальной позицией. Групповая игра «Вокальная гимнастика».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="001274D6" w:rsidRPr="00E43487">
        <w:rPr>
          <w:rFonts w:ascii="Times New Roman" w:hAnsi="Times New Roman" w:cs="Times New Roman"/>
          <w:sz w:val="24"/>
          <w:szCs w:val="24"/>
        </w:rPr>
        <w:t>Вокально-хоровые и дыхательные упражнения.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Раздел объединяет игры и упражнения, направленные на развитие дыхания и свободы голосового аппарата, правильной артикуляции, четкой дикции. Распевание. Скороговорки. Включены беседа о гигиене певческого голоса, прослушивание голосов. </w:t>
      </w:r>
    </w:p>
    <w:p w:rsidR="000D422C" w:rsidRPr="00E43487" w:rsidRDefault="000D422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Разбудим голосок</w:t>
      </w:r>
    </w:p>
    <w:p w:rsidR="000D422C" w:rsidRPr="00E43487" w:rsidRDefault="001274D6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lastRenderedPageBreak/>
        <w:t>«Звучит, поёт моя душа».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В раздел входит разучивание детских песен. Работа над музык</w:t>
      </w:r>
      <w:r w:rsidR="00EA02E3" w:rsidRPr="00E43487">
        <w:rPr>
          <w:rFonts w:ascii="Times New Roman" w:hAnsi="Times New Roman" w:cs="Times New Roman"/>
          <w:sz w:val="24"/>
          <w:szCs w:val="24"/>
        </w:rPr>
        <w:t>ально-театрализованной сказкой</w:t>
      </w:r>
      <w:r w:rsidRPr="00E43487">
        <w:rPr>
          <w:rFonts w:ascii="Times New Roman" w:hAnsi="Times New Roman" w:cs="Times New Roman"/>
          <w:sz w:val="24"/>
          <w:szCs w:val="24"/>
        </w:rPr>
        <w:t>. Знакомство с профессиями музыкального театра: дирижёр, режиссёр, оперные певцы, балерины и танцовщики, художники и т. д.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="000D422C" w:rsidRPr="00E43487">
        <w:rPr>
          <w:rFonts w:ascii="Times New Roman" w:hAnsi="Times New Roman" w:cs="Times New Roman"/>
          <w:sz w:val="24"/>
          <w:szCs w:val="24"/>
        </w:rPr>
        <w:t>Дети посмотрят музыкальную сказку, выберут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0D422C" w:rsidRPr="00E43487">
        <w:rPr>
          <w:rFonts w:ascii="Times New Roman" w:hAnsi="Times New Roman" w:cs="Times New Roman"/>
          <w:sz w:val="24"/>
          <w:szCs w:val="24"/>
        </w:rPr>
        <w:t>главных героев музыкальной сказки. Разучат партии главных героев. Совместно с родителями подготовят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="000D422C" w:rsidRPr="00E43487">
        <w:rPr>
          <w:rFonts w:ascii="Times New Roman" w:hAnsi="Times New Roman" w:cs="Times New Roman"/>
          <w:sz w:val="24"/>
          <w:szCs w:val="24"/>
        </w:rPr>
        <w:t xml:space="preserve">костюмы и декорации. </w:t>
      </w:r>
    </w:p>
    <w:p w:rsidR="009F4572" w:rsidRPr="00E43487" w:rsidRDefault="009F4572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Научаться анализировать выразительные средства, создающие образы главных героев, противоборствующих сторон. Наблюдать за музыкальным развитием, характеристика приёмов, использованных композитором. Сольная и хоровая деятельность. Вокально-хоровая работа.</w:t>
      </w:r>
    </w:p>
    <w:p w:rsidR="000D422C" w:rsidRPr="00E43487" w:rsidRDefault="000D422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Музыка вокруг тебя</w:t>
      </w:r>
    </w:p>
    <w:p w:rsidR="009F4572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Раздел «Музыка вокруг тебя» - призван познакомить учащихся с музыкой как видом искусства; дать понятие, что даёт музыкальное искусство в формировании личности. Он включает в себя беседы </w:t>
      </w:r>
      <w:r w:rsidR="009F4572" w:rsidRPr="00E43487">
        <w:rPr>
          <w:rFonts w:ascii="Times New Roman" w:hAnsi="Times New Roman" w:cs="Times New Roman"/>
          <w:sz w:val="24"/>
          <w:szCs w:val="24"/>
        </w:rPr>
        <w:t xml:space="preserve">«Пусть музыка звучит», «Великие классики», </w:t>
      </w:r>
      <w:r w:rsidR="002A09EC" w:rsidRPr="00E43487">
        <w:rPr>
          <w:rFonts w:ascii="Times New Roman" w:hAnsi="Times New Roman" w:cs="Times New Roman"/>
          <w:sz w:val="24"/>
          <w:szCs w:val="24"/>
        </w:rPr>
        <w:t xml:space="preserve">«Путешествие в страну музыки». </w:t>
      </w:r>
      <w:r w:rsidR="009F4572" w:rsidRPr="00E43487">
        <w:rPr>
          <w:rFonts w:ascii="Times New Roman" w:hAnsi="Times New Roman" w:cs="Times New Roman"/>
          <w:sz w:val="24"/>
          <w:szCs w:val="24"/>
        </w:rPr>
        <w:t>Экскурсия в ТЮЗ. Создание фильма-мюзикла по выбранной музыкальной сказке.</w:t>
      </w:r>
    </w:p>
    <w:p w:rsidR="009F4572" w:rsidRPr="00E43487" w:rsidRDefault="009F4572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включает в себя различные музыкальные игры: «Мир музыки», «Музыкальное лото»,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«Великие классики»,</w:t>
      </w:r>
      <w:r w:rsidR="002A09EC" w:rsidRPr="00E43487">
        <w:rPr>
          <w:rFonts w:ascii="Times New Roman" w:hAnsi="Times New Roman" w:cs="Times New Roman"/>
          <w:sz w:val="24"/>
          <w:szCs w:val="24"/>
        </w:rPr>
        <w:t xml:space="preserve"> «Я слышу музыку». </w:t>
      </w:r>
      <w:r w:rsidRPr="00E43487">
        <w:rPr>
          <w:rFonts w:ascii="Times New Roman" w:hAnsi="Times New Roman" w:cs="Times New Roman"/>
          <w:sz w:val="24"/>
          <w:szCs w:val="24"/>
        </w:rPr>
        <w:t>Работа в ансамбле.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Работать над содержанием исполняемой песни, создание музыкального образа, над манерой исполнения песен.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</w:t>
      </w:r>
    </w:p>
    <w:p w:rsidR="000D422C" w:rsidRPr="00E43487" w:rsidRDefault="002A09E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Три оркестра</w:t>
      </w:r>
    </w:p>
    <w:p w:rsidR="002A09EC" w:rsidRPr="00E43487" w:rsidRDefault="002A09E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Симфонический оркестр.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Народный оркестр.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Эстрадный оркестр.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Презентация «Тайны трёх оркестров».</w:t>
      </w:r>
      <w:r w:rsidRPr="00E43487">
        <w:rPr>
          <w:rFonts w:ascii="Times New Roman" w:hAnsi="Times New Roman" w:cs="Times New Roman"/>
          <w:sz w:val="24"/>
          <w:szCs w:val="24"/>
        </w:rPr>
        <w:tab/>
        <w:t>Познакомиться с составом симфонического, народного, эстрадного оркестров, группами инструментов. Определять на слух тембры инструментов.</w:t>
      </w:r>
      <w:r w:rsidRPr="00E43487">
        <w:rPr>
          <w:rFonts w:ascii="Times New Roman" w:hAnsi="Times New Roman" w:cs="Times New Roman"/>
          <w:sz w:val="24"/>
          <w:szCs w:val="24"/>
        </w:rPr>
        <w:tab/>
        <w:t xml:space="preserve">Сольная и ансамблевая </w:t>
      </w:r>
    </w:p>
    <w:p w:rsidR="002A09EC" w:rsidRPr="00E43487" w:rsidRDefault="002A09EC" w:rsidP="001D1764">
      <w:p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исполнительская деятельность. Посещение концерта симфонической музыки. Просмотр фильма об устройстве оркестра.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Музыкальная викторина на знание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конкретных произведений и их авторов, определения тембров звучащих инструментов.</w:t>
      </w:r>
    </w:p>
    <w:p w:rsidR="000D422C" w:rsidRPr="00E43487" w:rsidRDefault="000D422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Творчество</w:t>
      </w:r>
    </w:p>
    <w:p w:rsidR="000D422C" w:rsidRPr="00E43487" w:rsidRDefault="002A09E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«Все про музыку мы </w:t>
      </w:r>
      <w:r w:rsidR="00CF36A3" w:rsidRPr="00E43487">
        <w:rPr>
          <w:rFonts w:ascii="Times New Roman" w:hAnsi="Times New Roman" w:cs="Times New Roman"/>
          <w:sz w:val="24"/>
          <w:szCs w:val="24"/>
        </w:rPr>
        <w:t xml:space="preserve">знаем, поем, танцуем и играем». Раздел закрепляет знания детей о трёх жанрах музыки: песне, танце, марше. </w:t>
      </w:r>
      <w:r w:rsidRPr="00E43487">
        <w:rPr>
          <w:rFonts w:ascii="Times New Roman" w:hAnsi="Times New Roman" w:cs="Times New Roman"/>
          <w:sz w:val="24"/>
          <w:szCs w:val="24"/>
        </w:rPr>
        <w:t>Кроссворды, ребусы «Знаете ли вы музыку?».</w:t>
      </w:r>
      <w:r w:rsidR="001D1764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Диалог с учителем о значении красоты и вдохновения в жизни человека.</w:t>
      </w:r>
      <w:r w:rsidR="00D60967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sz w:val="24"/>
          <w:szCs w:val="24"/>
        </w:rPr>
        <w:t>Двигательная импровизация под музыку лирического характера «Цветы распускаются под музыку».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 детей формируется нравственно-эстетическая отзывчивость на прекрасное и безобразное в жизни и в искусстве.</w:t>
      </w:r>
    </w:p>
    <w:p w:rsidR="000D422C" w:rsidRPr="00E43487" w:rsidRDefault="000D422C" w:rsidP="001D1764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Радуга талантов</w:t>
      </w:r>
    </w:p>
    <w:p w:rsidR="000D422C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 «Радуга талантов» - является итоговым, включает в себя выступление перед школьниками, родителями,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</w:t>
      </w:r>
    </w:p>
    <w:p w:rsidR="00CE4F4F" w:rsidRPr="00E43487" w:rsidRDefault="000D422C" w:rsidP="001D1764">
      <w:pPr>
        <w:spacing w:line="276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По итогам кастинга на лучшие музыкальные и актерские способности выбираются главные исполнители музыкальных сказок, сольных партий. Коллективно изготавливаются декорации, костюмы для музыкально-театрализованных представлений. Подготовка сольных партий. Работа над концертным репертуаром. Подготовка к выступлению. Прогонные и генеральные репетиции, выступление.</w:t>
      </w:r>
    </w:p>
    <w:p w:rsidR="00404DD4" w:rsidRPr="00E43487" w:rsidRDefault="003414EB" w:rsidP="001D1764">
      <w:pPr>
        <w:pStyle w:val="a3"/>
        <w:spacing w:line="276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II. Планируемые результаты</w:t>
      </w:r>
      <w:r w:rsidR="00192D48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</w:p>
    <w:p w:rsidR="003414EB" w:rsidRPr="00E43487" w:rsidRDefault="00192D48" w:rsidP="001D1764">
      <w:pPr>
        <w:pStyle w:val="a3"/>
        <w:spacing w:line="276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п</w:t>
      </w:r>
      <w:r w:rsidR="00404DD4" w:rsidRPr="00E43487">
        <w:rPr>
          <w:rFonts w:ascii="Times New Roman" w:hAnsi="Times New Roman" w:cs="Times New Roman"/>
          <w:b/>
          <w:sz w:val="24"/>
          <w:szCs w:val="24"/>
        </w:rPr>
        <w:t>рограммы</w:t>
      </w:r>
      <w:bookmarkEnd w:id="3"/>
      <w:r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B9D" w:rsidRPr="00E43487">
        <w:rPr>
          <w:rFonts w:ascii="Times New Roman" w:hAnsi="Times New Roman" w:cs="Times New Roman"/>
          <w:b/>
          <w:sz w:val="24"/>
          <w:szCs w:val="24"/>
        </w:rPr>
        <w:t>музыкальной студии «</w:t>
      </w:r>
      <w:r w:rsidR="005D0997" w:rsidRPr="00E43487">
        <w:rPr>
          <w:rFonts w:ascii="Times New Roman" w:hAnsi="Times New Roman" w:cs="Times New Roman"/>
          <w:b/>
          <w:sz w:val="24"/>
          <w:szCs w:val="24"/>
        </w:rPr>
        <w:t>В ми</w:t>
      </w:r>
      <w:r w:rsidR="00861B9D" w:rsidRPr="00E43487">
        <w:rPr>
          <w:rFonts w:ascii="Times New Roman" w:hAnsi="Times New Roman" w:cs="Times New Roman"/>
          <w:b/>
          <w:sz w:val="24"/>
          <w:szCs w:val="24"/>
        </w:rPr>
        <w:t>ре музыкальных звуков»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_Toc106366441"/>
      <w:r w:rsidRPr="00E4348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B5FCC" w:rsidRPr="00E43487" w:rsidRDefault="00CB5FCC" w:rsidP="001D1764">
      <w:pPr>
        <w:spacing w:line="276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lastRenderedPageBreak/>
        <w:t>Личностные результаты освоения программы музыкальной студии должны отражать готовность обучающихся руководствоваться системой позитивных ценностных ориентаций, в том числе в части: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Гражданско-патриотического воспитания:</w:t>
      </w:r>
    </w:p>
    <w:p w:rsidR="006D7D0D" w:rsidRPr="00E43487" w:rsidRDefault="00CB5FCC" w:rsidP="001D1764">
      <w:pPr>
        <w:pStyle w:val="a3"/>
        <w:numPr>
          <w:ilvl w:val="0"/>
          <w:numId w:val="14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знание Гимна России и традиций его исполнения, проявление интереса к освоению музыкальных традиций своего края, музыкальной культуры народов России; </w:t>
      </w:r>
    </w:p>
    <w:p w:rsidR="00835A03" w:rsidRPr="00E43487" w:rsidRDefault="00CB5FCC" w:rsidP="001D1764">
      <w:pPr>
        <w:pStyle w:val="a3"/>
        <w:numPr>
          <w:ilvl w:val="0"/>
          <w:numId w:val="14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уважение к достижениям отечественных мастеров культуры; </w:t>
      </w:r>
    </w:p>
    <w:p w:rsidR="00CB5FCC" w:rsidRPr="00E43487" w:rsidRDefault="00CB5FCC" w:rsidP="001D1764">
      <w:pPr>
        <w:pStyle w:val="a3"/>
        <w:numPr>
          <w:ilvl w:val="0"/>
          <w:numId w:val="14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стремление участвовать в творческой жизни своей школы, города.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воспитания:</w:t>
      </w:r>
    </w:p>
    <w:p w:rsidR="00835A03" w:rsidRPr="00E43487" w:rsidRDefault="00CB5FCC" w:rsidP="001D1764">
      <w:pPr>
        <w:pStyle w:val="a3"/>
        <w:numPr>
          <w:ilvl w:val="0"/>
          <w:numId w:val="15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признание индивидуальности каждого человека; </w:t>
      </w:r>
    </w:p>
    <w:p w:rsidR="00835A03" w:rsidRPr="00E43487" w:rsidRDefault="00CB5FCC" w:rsidP="001D1764">
      <w:pPr>
        <w:pStyle w:val="a3"/>
        <w:numPr>
          <w:ilvl w:val="0"/>
          <w:numId w:val="15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проявление сопереживания, уважения и доброжелательности; </w:t>
      </w:r>
    </w:p>
    <w:p w:rsidR="00CB5FCC" w:rsidRPr="00E43487" w:rsidRDefault="00CB5FCC" w:rsidP="001D1764">
      <w:pPr>
        <w:pStyle w:val="a3"/>
        <w:numPr>
          <w:ilvl w:val="0"/>
          <w:numId w:val="15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деятельности.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Эстетического воспитания:</w:t>
      </w:r>
    </w:p>
    <w:p w:rsidR="006D7D0D" w:rsidRPr="00E43487" w:rsidRDefault="00CB5FCC" w:rsidP="001D1764">
      <w:pPr>
        <w:pStyle w:val="a3"/>
        <w:numPr>
          <w:ilvl w:val="0"/>
          <w:numId w:val="15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восприимчивость к различным видам искусства, музыкальным традициям и творчеству своего и других народов; </w:t>
      </w:r>
    </w:p>
    <w:p w:rsidR="00CB5FCC" w:rsidRPr="00E43487" w:rsidRDefault="00CB5FCC" w:rsidP="001D1764">
      <w:pPr>
        <w:pStyle w:val="a3"/>
        <w:numPr>
          <w:ilvl w:val="0"/>
          <w:numId w:val="15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умение видеть прекрасное в жизни, наслаждаться красотой.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6D7D0D" w:rsidRPr="00E43487" w:rsidRDefault="00CB5FCC" w:rsidP="001D1764">
      <w:pPr>
        <w:pStyle w:val="a3"/>
        <w:numPr>
          <w:ilvl w:val="0"/>
          <w:numId w:val="16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первоначальные представления о единстве и особенностях художественной и научной картины мира; </w:t>
      </w:r>
    </w:p>
    <w:p w:rsidR="00CB5FCC" w:rsidRPr="00E43487" w:rsidRDefault="00CB5FCC" w:rsidP="001D1764">
      <w:pPr>
        <w:pStyle w:val="a3"/>
        <w:numPr>
          <w:ilvl w:val="0"/>
          <w:numId w:val="16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6D7D0D" w:rsidRPr="00E43487" w:rsidRDefault="00CB5FCC" w:rsidP="001D1764">
      <w:pPr>
        <w:pStyle w:val="a3"/>
        <w:numPr>
          <w:ilvl w:val="0"/>
          <w:numId w:val="17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соблюдение правил здорового и безопасного (для себя и других людей) образа жизни в окружающей среде; </w:t>
      </w:r>
    </w:p>
    <w:p w:rsidR="006D7D0D" w:rsidRPr="00E43487" w:rsidRDefault="00CB5FCC" w:rsidP="001D1764">
      <w:pPr>
        <w:pStyle w:val="a3"/>
        <w:numPr>
          <w:ilvl w:val="0"/>
          <w:numId w:val="17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</w:t>
      </w:r>
    </w:p>
    <w:p w:rsidR="00CB5FCC" w:rsidRPr="00E43487" w:rsidRDefault="00CB5FCC" w:rsidP="001D1764">
      <w:pPr>
        <w:pStyle w:val="a3"/>
        <w:numPr>
          <w:ilvl w:val="0"/>
          <w:numId w:val="17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Трудового воспитания:</w:t>
      </w:r>
    </w:p>
    <w:p w:rsidR="006D7D0D" w:rsidRPr="00E43487" w:rsidRDefault="00CB5FCC" w:rsidP="001D1764">
      <w:pPr>
        <w:pStyle w:val="a3"/>
        <w:numPr>
          <w:ilvl w:val="0"/>
          <w:numId w:val="18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установка на посильное активное участие в практической деятельности; настойчивость в достижении поставленных целей; </w:t>
      </w:r>
    </w:p>
    <w:p w:rsidR="006D7D0D" w:rsidRPr="00E43487" w:rsidRDefault="00CB5FCC" w:rsidP="001D1764">
      <w:pPr>
        <w:pStyle w:val="a3"/>
        <w:numPr>
          <w:ilvl w:val="0"/>
          <w:numId w:val="18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интерес к практическому изучению профессий в сфере культуры и искусства; </w:t>
      </w:r>
    </w:p>
    <w:p w:rsidR="00CB5FCC" w:rsidRPr="00E43487" w:rsidRDefault="00CB5FCC" w:rsidP="001D1764">
      <w:pPr>
        <w:pStyle w:val="a3"/>
        <w:numPr>
          <w:ilvl w:val="0"/>
          <w:numId w:val="18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уважение к труду и результатам трудовой деятельности.</w:t>
      </w:r>
    </w:p>
    <w:p w:rsidR="00CB5FCC" w:rsidRPr="00E43487" w:rsidRDefault="00CB5FCC" w:rsidP="001D1764">
      <w:pPr>
        <w:spacing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Экологического воспитания:</w:t>
      </w:r>
    </w:p>
    <w:p w:rsidR="00CB5FCC" w:rsidRPr="00E43487" w:rsidRDefault="00CB5FCC" w:rsidP="001D1764">
      <w:pPr>
        <w:pStyle w:val="a3"/>
        <w:numPr>
          <w:ilvl w:val="0"/>
          <w:numId w:val="19"/>
        </w:numPr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3414EB" w:rsidRPr="00E43487" w:rsidRDefault="00951E21" w:rsidP="001D1764">
      <w:pPr>
        <w:spacing w:line="276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End w:id="4"/>
    </w:p>
    <w:p w:rsidR="0006530F" w:rsidRPr="00E43487" w:rsidRDefault="0006530F" w:rsidP="001D1764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487">
        <w:rPr>
          <w:rFonts w:ascii="Times New Roman" w:eastAsia="Calibri" w:hAnsi="Times New Roman" w:cs="Times New Roman"/>
          <w:sz w:val="24"/>
          <w:szCs w:val="24"/>
        </w:rPr>
        <w:t>К концу обучения в начальной школе у обучающегося формируются следующие</w:t>
      </w:r>
      <w:r w:rsidR="001E4DA9" w:rsidRPr="00E43487">
        <w:rPr>
          <w:rFonts w:ascii="Times New Roman" w:eastAsia="Calibri" w:hAnsi="Times New Roman" w:cs="Times New Roman"/>
          <w:sz w:val="24"/>
          <w:szCs w:val="24"/>
        </w:rPr>
        <w:t xml:space="preserve"> универсальные учебные действия.</w:t>
      </w:r>
    </w:p>
    <w:p w:rsidR="00CB5FCC" w:rsidRPr="00E43487" w:rsidRDefault="00835A03" w:rsidP="001D176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У</w:t>
      </w:r>
      <w:r w:rsidR="00CB5FCC" w:rsidRPr="00E43487">
        <w:rPr>
          <w:rFonts w:ascii="Times New Roman" w:hAnsi="Times New Roman" w:cs="Times New Roman"/>
          <w:b/>
          <w:sz w:val="24"/>
          <w:szCs w:val="24"/>
        </w:rPr>
        <w:t>ниверсальны</w:t>
      </w:r>
      <w:r w:rsidRPr="00E43487">
        <w:rPr>
          <w:rFonts w:ascii="Times New Roman" w:hAnsi="Times New Roman" w:cs="Times New Roman"/>
          <w:b/>
          <w:sz w:val="24"/>
          <w:szCs w:val="24"/>
        </w:rPr>
        <w:t>е</w:t>
      </w:r>
      <w:r w:rsidR="00CB5FCC" w:rsidRPr="00E43487">
        <w:rPr>
          <w:rFonts w:ascii="Times New Roman" w:hAnsi="Times New Roman" w:cs="Times New Roman"/>
          <w:b/>
          <w:sz w:val="24"/>
          <w:szCs w:val="24"/>
        </w:rPr>
        <w:t xml:space="preserve"> познавательны</w:t>
      </w:r>
      <w:r w:rsidRPr="00E43487">
        <w:rPr>
          <w:rFonts w:ascii="Times New Roman" w:hAnsi="Times New Roman" w:cs="Times New Roman"/>
          <w:b/>
          <w:sz w:val="24"/>
          <w:szCs w:val="24"/>
        </w:rPr>
        <w:t>е</w:t>
      </w:r>
      <w:r w:rsidR="00CB5FCC" w:rsidRPr="00E43487">
        <w:rPr>
          <w:rFonts w:ascii="Times New Roman" w:hAnsi="Times New Roman" w:cs="Times New Roman"/>
          <w:b/>
          <w:sz w:val="24"/>
          <w:szCs w:val="24"/>
        </w:rPr>
        <w:t xml:space="preserve"> действия</w:t>
      </w:r>
    </w:p>
    <w:p w:rsidR="00CB5FCC" w:rsidRPr="00E43487" w:rsidRDefault="00835A03" w:rsidP="001D176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1)</w:t>
      </w:r>
      <w:r w:rsidR="00CB5FCC" w:rsidRPr="00E43487">
        <w:rPr>
          <w:rFonts w:ascii="Times New Roman" w:hAnsi="Times New Roman" w:cs="Times New Roman"/>
          <w:i/>
          <w:sz w:val="24"/>
          <w:szCs w:val="24"/>
        </w:rPr>
        <w:t>Базовые логические действия</w:t>
      </w:r>
      <w:r w:rsidR="00CB5FCC" w:rsidRPr="00E43487">
        <w:rPr>
          <w:rFonts w:ascii="Times New Roman" w:hAnsi="Times New Roman" w:cs="Times New Roman"/>
          <w:sz w:val="24"/>
          <w:szCs w:val="24"/>
        </w:rPr>
        <w:t>:</w:t>
      </w:r>
    </w:p>
    <w:p w:rsidR="00CB5FCC" w:rsidRPr="00E43487" w:rsidRDefault="00CB5FCC" w:rsidP="001D1764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сравнивать музыкальные звуки, звуковые сочетания, </w:t>
      </w:r>
      <w:r w:rsidR="00370621" w:rsidRPr="00E43487">
        <w:rPr>
          <w:rFonts w:ascii="Times New Roman" w:hAnsi="Times New Roman" w:cs="Times New Roman"/>
          <w:sz w:val="24"/>
          <w:szCs w:val="24"/>
        </w:rPr>
        <w:t>произ</w:t>
      </w:r>
      <w:r w:rsidRPr="00E43487">
        <w:rPr>
          <w:rFonts w:ascii="Times New Roman" w:hAnsi="Times New Roman" w:cs="Times New Roman"/>
          <w:sz w:val="24"/>
          <w:szCs w:val="24"/>
        </w:rPr>
        <w:t>ведения, жанры; устанавливать основания для сравнения, объединять элементы муз</w:t>
      </w:r>
      <w:r w:rsidR="00370621" w:rsidRPr="00E43487">
        <w:rPr>
          <w:rFonts w:ascii="Times New Roman" w:hAnsi="Times New Roman" w:cs="Times New Roman"/>
          <w:sz w:val="24"/>
          <w:szCs w:val="24"/>
        </w:rPr>
        <w:t>ыкального звучания по определён</w:t>
      </w:r>
      <w:r w:rsidRPr="00E43487">
        <w:rPr>
          <w:rFonts w:ascii="Times New Roman" w:hAnsi="Times New Roman" w:cs="Times New Roman"/>
          <w:sz w:val="24"/>
          <w:szCs w:val="24"/>
        </w:rPr>
        <w:t>ному признаку;</w:t>
      </w:r>
    </w:p>
    <w:p w:rsidR="00CB5FCC" w:rsidRPr="00E43487" w:rsidRDefault="00CB5FCC" w:rsidP="001D1764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CB5FCC" w:rsidRPr="00E43487" w:rsidRDefault="00CB5FCC" w:rsidP="001D1764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находить закономерности и противоречия в </w:t>
      </w:r>
      <w:r w:rsidR="00370621" w:rsidRPr="00E43487">
        <w:rPr>
          <w:rFonts w:ascii="Times New Roman" w:hAnsi="Times New Roman" w:cs="Times New Roman"/>
          <w:sz w:val="24"/>
          <w:szCs w:val="24"/>
        </w:rPr>
        <w:t>рассматривае</w:t>
      </w:r>
      <w:r w:rsidRPr="00E43487">
        <w:rPr>
          <w:rFonts w:ascii="Times New Roman" w:hAnsi="Times New Roman" w:cs="Times New Roman"/>
          <w:sz w:val="24"/>
          <w:szCs w:val="24"/>
        </w:rPr>
        <w:t>мых явлениях музыкально</w:t>
      </w:r>
      <w:r w:rsidR="00370621" w:rsidRPr="00E43487">
        <w:rPr>
          <w:rFonts w:ascii="Times New Roman" w:hAnsi="Times New Roman" w:cs="Times New Roman"/>
          <w:sz w:val="24"/>
          <w:szCs w:val="24"/>
        </w:rPr>
        <w:t>го искусства, сведениях и наблю</w:t>
      </w:r>
      <w:r w:rsidRPr="00E43487">
        <w:rPr>
          <w:rFonts w:ascii="Times New Roman" w:hAnsi="Times New Roman" w:cs="Times New Roman"/>
          <w:sz w:val="24"/>
          <w:szCs w:val="24"/>
        </w:rPr>
        <w:t>дениях за звучащим музыкальным материалом на основе предложенного учителем алгоритма;</w:t>
      </w:r>
    </w:p>
    <w:p w:rsidR="00370621" w:rsidRPr="00E43487" w:rsidRDefault="00CB5FCC" w:rsidP="001D1764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70621" w:rsidRPr="00E43487" w:rsidRDefault="00370621" w:rsidP="001D1764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устанавливать причинно</w:t>
      </w:r>
      <w:r w:rsidR="00192D48" w:rsidRPr="00E43487">
        <w:rPr>
          <w:rFonts w:ascii="Times New Roman" w:hAnsi="Times New Roman" w:cs="Times New Roman"/>
          <w:sz w:val="24"/>
          <w:szCs w:val="24"/>
        </w:rPr>
        <w:t>-</w:t>
      </w:r>
      <w:r w:rsidRPr="00E43487">
        <w:rPr>
          <w:rFonts w:ascii="Times New Roman" w:hAnsi="Times New Roman" w:cs="Times New Roman"/>
          <w:sz w:val="24"/>
          <w:szCs w:val="24"/>
        </w:rPr>
        <w:t>следственные связи в ситуациях музыкального восприятия и исполнения, делать выводы.</w:t>
      </w:r>
    </w:p>
    <w:p w:rsidR="00370621" w:rsidRPr="00E43487" w:rsidRDefault="00835A03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2)</w:t>
      </w:r>
      <w:r w:rsidR="00370621" w:rsidRPr="00E43487">
        <w:rPr>
          <w:rFonts w:ascii="Times New Roman" w:hAnsi="Times New Roman" w:cs="Times New Roman"/>
          <w:i/>
          <w:sz w:val="24"/>
          <w:szCs w:val="24"/>
        </w:rPr>
        <w:t>Базовые исследовательские действия:</w:t>
      </w:r>
    </w:p>
    <w:p w:rsidR="00370621" w:rsidRPr="00E43487" w:rsidRDefault="00370621" w:rsidP="001D1764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70621" w:rsidRPr="00E43487" w:rsidRDefault="00370621" w:rsidP="001D1764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70621" w:rsidRPr="00E43487" w:rsidRDefault="00370621" w:rsidP="001D1764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70621" w:rsidRPr="00E43487" w:rsidRDefault="00370621" w:rsidP="001D1764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</w:t>
      </w:r>
      <w:r w:rsidR="001E4DA9" w:rsidRPr="00E43487">
        <w:rPr>
          <w:rFonts w:ascii="Times New Roman" w:hAnsi="Times New Roman" w:cs="Times New Roman"/>
          <w:sz w:val="24"/>
          <w:szCs w:val="24"/>
        </w:rPr>
        <w:t>-</w:t>
      </w:r>
      <w:r w:rsidRPr="00E43487">
        <w:rPr>
          <w:rFonts w:ascii="Times New Roman" w:hAnsi="Times New Roman" w:cs="Times New Roman"/>
          <w:sz w:val="24"/>
          <w:szCs w:val="24"/>
        </w:rPr>
        <w:t xml:space="preserve"> целое, причина - следствие);</w:t>
      </w:r>
    </w:p>
    <w:p w:rsidR="00370621" w:rsidRPr="00E43487" w:rsidRDefault="00370621" w:rsidP="001D1764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70621" w:rsidRPr="00E43487" w:rsidRDefault="00370621" w:rsidP="001D1764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70621" w:rsidRPr="00E43487" w:rsidRDefault="001E4DA9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3)</w:t>
      </w:r>
      <w:r w:rsidR="00370621" w:rsidRPr="00E43487">
        <w:rPr>
          <w:rFonts w:ascii="Times New Roman" w:hAnsi="Times New Roman" w:cs="Times New Roman"/>
          <w:i/>
          <w:sz w:val="24"/>
          <w:szCs w:val="24"/>
        </w:rPr>
        <w:t>Работа с информацией:</w:t>
      </w:r>
    </w:p>
    <w:p w:rsidR="00370621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370621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370621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70621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370621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анализировать текстовую, видео, графическую, звуковую, информацию в соответствии с учебной задачей;</w:t>
      </w:r>
    </w:p>
    <w:p w:rsidR="00CB5FCC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9B6538" w:rsidRPr="00E43487" w:rsidRDefault="00370621" w:rsidP="001D1764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370621" w:rsidRPr="00E43487" w:rsidRDefault="009B6538" w:rsidP="001D176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2.</w:t>
      </w:r>
      <w:r w:rsidR="001E4DA9" w:rsidRPr="00E43487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370621" w:rsidRPr="00E43487">
        <w:rPr>
          <w:rFonts w:ascii="Times New Roman" w:hAnsi="Times New Roman" w:cs="Times New Roman"/>
          <w:b/>
          <w:sz w:val="24"/>
          <w:szCs w:val="24"/>
        </w:rPr>
        <w:t>ниверсальны</w:t>
      </w:r>
      <w:r w:rsidR="001E4DA9" w:rsidRPr="00E43487">
        <w:rPr>
          <w:rFonts w:ascii="Times New Roman" w:hAnsi="Times New Roman" w:cs="Times New Roman"/>
          <w:b/>
          <w:sz w:val="24"/>
          <w:szCs w:val="24"/>
        </w:rPr>
        <w:t>е</w:t>
      </w:r>
      <w:r w:rsidR="00370621" w:rsidRPr="00E43487">
        <w:rPr>
          <w:rFonts w:ascii="Times New Roman" w:hAnsi="Times New Roman" w:cs="Times New Roman"/>
          <w:b/>
          <w:sz w:val="24"/>
          <w:szCs w:val="24"/>
        </w:rPr>
        <w:t xml:space="preserve"> коммуникативны</w:t>
      </w:r>
      <w:r w:rsidR="001E4DA9" w:rsidRPr="00E43487">
        <w:rPr>
          <w:rFonts w:ascii="Times New Roman" w:hAnsi="Times New Roman" w:cs="Times New Roman"/>
          <w:b/>
          <w:sz w:val="24"/>
          <w:szCs w:val="24"/>
        </w:rPr>
        <w:t>е</w:t>
      </w:r>
      <w:r w:rsidR="00370621" w:rsidRPr="00E43487">
        <w:rPr>
          <w:rFonts w:ascii="Times New Roman" w:hAnsi="Times New Roman" w:cs="Times New Roman"/>
          <w:b/>
          <w:sz w:val="24"/>
          <w:szCs w:val="24"/>
        </w:rPr>
        <w:t xml:space="preserve"> действия</w:t>
      </w:r>
    </w:p>
    <w:p w:rsidR="00370621" w:rsidRPr="00E43487" w:rsidRDefault="001E4DA9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1)</w:t>
      </w:r>
      <w:r w:rsidR="00370621" w:rsidRPr="00E43487">
        <w:rPr>
          <w:rFonts w:ascii="Times New Roman" w:hAnsi="Times New Roman" w:cs="Times New Roman"/>
          <w:i/>
          <w:sz w:val="24"/>
          <w:szCs w:val="24"/>
        </w:rPr>
        <w:t>Невербальная коммуникация:</w:t>
      </w:r>
    </w:p>
    <w:p w:rsidR="00370621" w:rsidRPr="00E43487" w:rsidRDefault="00370621" w:rsidP="001D1764">
      <w:pPr>
        <w:pStyle w:val="a3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70621" w:rsidRPr="00E43487" w:rsidRDefault="00370621" w:rsidP="001D1764">
      <w:pPr>
        <w:pStyle w:val="a3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:rsidR="00370621" w:rsidRPr="00E43487" w:rsidRDefault="00370621" w:rsidP="001D1764">
      <w:pPr>
        <w:pStyle w:val="a3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70621" w:rsidRPr="00E43487" w:rsidRDefault="00370621" w:rsidP="001D1764">
      <w:pPr>
        <w:pStyle w:val="a3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70621" w:rsidRPr="00E43487" w:rsidRDefault="001E4DA9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2)</w:t>
      </w:r>
      <w:r w:rsidR="00370621" w:rsidRPr="00E43487">
        <w:rPr>
          <w:rFonts w:ascii="Times New Roman" w:hAnsi="Times New Roman" w:cs="Times New Roman"/>
          <w:i/>
          <w:sz w:val="24"/>
          <w:szCs w:val="24"/>
        </w:rPr>
        <w:t>Вербальная коммуникация:</w:t>
      </w:r>
    </w:p>
    <w:p w:rsidR="00370621" w:rsidRPr="00E43487" w:rsidRDefault="00370621" w:rsidP="001D1764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70621" w:rsidRPr="00E43487" w:rsidRDefault="00370621" w:rsidP="001D1764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370621" w:rsidRPr="00E43487" w:rsidRDefault="00370621" w:rsidP="001D1764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370621" w:rsidRPr="00E43487" w:rsidRDefault="00370621" w:rsidP="001D1764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370621" w:rsidRPr="00E43487" w:rsidRDefault="00370621" w:rsidP="001D1764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задачей.</w:t>
      </w:r>
    </w:p>
    <w:p w:rsidR="00370621" w:rsidRPr="00E43487" w:rsidRDefault="001E4DA9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3)</w:t>
      </w:r>
      <w:r w:rsidR="00370621" w:rsidRPr="00E43487">
        <w:rPr>
          <w:rFonts w:ascii="Times New Roman" w:hAnsi="Times New Roman" w:cs="Times New Roman"/>
          <w:i/>
          <w:sz w:val="24"/>
          <w:szCs w:val="24"/>
        </w:rPr>
        <w:t>Совместная деятельность (сотрудничество):</w:t>
      </w:r>
    </w:p>
    <w:p w:rsidR="00370621" w:rsidRPr="00E43487" w:rsidRDefault="00370621" w:rsidP="001D1764">
      <w:pPr>
        <w:pStyle w:val="a3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B6538" w:rsidRPr="00E43487" w:rsidRDefault="00370621" w:rsidP="001D1764">
      <w:pPr>
        <w:pStyle w:val="a3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</w:t>
      </w:r>
      <w:r w:rsidR="009B6538" w:rsidRPr="00E43487">
        <w:rPr>
          <w:rFonts w:ascii="Times New Roman" w:hAnsi="Times New Roman" w:cs="Times New Roman"/>
          <w:sz w:val="24"/>
          <w:szCs w:val="24"/>
        </w:rPr>
        <w:t>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B6538" w:rsidRPr="00E43487" w:rsidRDefault="009B6538" w:rsidP="001D1764">
      <w:pPr>
        <w:pStyle w:val="a3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B6538" w:rsidRPr="00E43487" w:rsidRDefault="009B6538" w:rsidP="001D1764">
      <w:pPr>
        <w:pStyle w:val="a3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B6538" w:rsidRPr="00E43487" w:rsidRDefault="009B6538" w:rsidP="001D1764">
      <w:pPr>
        <w:pStyle w:val="a3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результат.</w:t>
      </w:r>
    </w:p>
    <w:p w:rsidR="009B6538" w:rsidRPr="00E43487" w:rsidRDefault="009B6538" w:rsidP="001D176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3</w:t>
      </w:r>
      <w:r w:rsidRPr="00E43487">
        <w:rPr>
          <w:rFonts w:ascii="Times New Roman" w:hAnsi="Times New Roman" w:cs="Times New Roman"/>
          <w:sz w:val="24"/>
          <w:szCs w:val="24"/>
        </w:rPr>
        <w:t xml:space="preserve">. </w:t>
      </w:r>
      <w:r w:rsidR="001E4DA9" w:rsidRPr="00E4348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43487">
        <w:rPr>
          <w:rFonts w:ascii="Times New Roman" w:hAnsi="Times New Roman" w:cs="Times New Roman"/>
          <w:b/>
          <w:bCs/>
          <w:sz w:val="24"/>
          <w:szCs w:val="24"/>
        </w:rPr>
        <w:t>ниверсальны</w:t>
      </w:r>
      <w:r w:rsidR="001E4DA9" w:rsidRPr="00E4348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E43487">
        <w:rPr>
          <w:rFonts w:ascii="Times New Roman" w:hAnsi="Times New Roman" w:cs="Times New Roman"/>
          <w:b/>
          <w:bCs/>
          <w:sz w:val="24"/>
          <w:szCs w:val="24"/>
        </w:rPr>
        <w:t xml:space="preserve"> регулятивны</w:t>
      </w:r>
      <w:r w:rsidR="001E4DA9" w:rsidRPr="00E4348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E43487">
        <w:rPr>
          <w:rFonts w:ascii="Times New Roman" w:hAnsi="Times New Roman" w:cs="Times New Roman"/>
          <w:b/>
          <w:bCs/>
          <w:sz w:val="24"/>
          <w:szCs w:val="24"/>
        </w:rPr>
        <w:t xml:space="preserve"> действия</w:t>
      </w:r>
    </w:p>
    <w:p w:rsidR="009B6538" w:rsidRPr="00E43487" w:rsidRDefault="001E4DA9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1)</w:t>
      </w:r>
      <w:r w:rsidR="009B6538" w:rsidRPr="00E43487">
        <w:rPr>
          <w:rFonts w:ascii="Times New Roman" w:hAnsi="Times New Roman" w:cs="Times New Roman"/>
          <w:i/>
          <w:sz w:val="24"/>
          <w:szCs w:val="24"/>
        </w:rPr>
        <w:t>Самоорганизация:</w:t>
      </w:r>
    </w:p>
    <w:p w:rsidR="009B6538" w:rsidRPr="00E43487" w:rsidRDefault="009B6538" w:rsidP="001D1764">
      <w:pPr>
        <w:pStyle w:val="a3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9B6538" w:rsidRPr="00E43487" w:rsidRDefault="009B6538" w:rsidP="001D1764">
      <w:pPr>
        <w:pStyle w:val="a3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9B6538" w:rsidRPr="00E43487" w:rsidRDefault="001E4DA9" w:rsidP="001D176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487">
        <w:rPr>
          <w:rFonts w:ascii="Times New Roman" w:hAnsi="Times New Roman" w:cs="Times New Roman"/>
          <w:i/>
          <w:sz w:val="24"/>
          <w:szCs w:val="24"/>
        </w:rPr>
        <w:t>2)</w:t>
      </w:r>
      <w:r w:rsidR="009B6538" w:rsidRPr="00E43487">
        <w:rPr>
          <w:rFonts w:ascii="Times New Roman" w:hAnsi="Times New Roman" w:cs="Times New Roman"/>
          <w:i/>
          <w:sz w:val="24"/>
          <w:szCs w:val="24"/>
        </w:rPr>
        <w:t>Самоконтроль:</w:t>
      </w:r>
    </w:p>
    <w:p w:rsidR="009B6538" w:rsidRPr="00E43487" w:rsidRDefault="009B6538" w:rsidP="001D1764">
      <w:pPr>
        <w:pStyle w:val="a3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9B6538" w:rsidRPr="00E43487" w:rsidRDefault="009B6538" w:rsidP="001D1764">
      <w:pPr>
        <w:pStyle w:val="a3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9B6538" w:rsidRPr="00E43487" w:rsidRDefault="009B6538" w:rsidP="001D176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9B6538" w:rsidRPr="00E43487" w:rsidRDefault="009B6538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B5FCC" w:rsidRPr="00E43487" w:rsidRDefault="009B6538" w:rsidP="001D176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F6A1F" w:rsidRPr="00E43487" w:rsidRDefault="00BE3703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 xml:space="preserve">К концу </w:t>
      </w:r>
      <w:r w:rsidR="008E1E78" w:rsidRPr="00E43487">
        <w:rPr>
          <w:rFonts w:ascii="Times New Roman" w:hAnsi="Times New Roman" w:cs="Times New Roman"/>
          <w:b/>
          <w:sz w:val="24"/>
          <w:szCs w:val="24"/>
        </w:rPr>
        <w:t xml:space="preserve">первого года </w:t>
      </w:r>
      <w:r w:rsidR="00F340A9" w:rsidRPr="00E43487">
        <w:rPr>
          <w:rFonts w:ascii="Times New Roman" w:hAnsi="Times New Roman" w:cs="Times New Roman"/>
          <w:b/>
          <w:sz w:val="24"/>
          <w:szCs w:val="24"/>
        </w:rPr>
        <w:t>обучения</w:t>
      </w:r>
      <w:r w:rsidR="004E3E27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D57" w:rsidRPr="00E43487">
        <w:rPr>
          <w:rFonts w:ascii="Times New Roman" w:hAnsi="Times New Roman" w:cs="Times New Roman"/>
          <w:bCs/>
          <w:iCs/>
          <w:sz w:val="24"/>
          <w:szCs w:val="24"/>
        </w:rPr>
        <w:t>обучающийся будет</w:t>
      </w:r>
      <w:r w:rsidR="002F6A1F" w:rsidRPr="00E43487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1E4DA9" w:rsidRPr="00E43487" w:rsidRDefault="00844D57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знать и понимать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строение артикуляционного аппарата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особенности певческого голоса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гигиену певческого голоса; </w:t>
      </w:r>
    </w:p>
    <w:p w:rsidR="00844D57" w:rsidRPr="00E43487" w:rsidRDefault="00844D57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понимать по требованию педагога слова - петь «мягко, нежно, легко»; </w:t>
      </w:r>
    </w:p>
    <w:p w:rsidR="00844D57" w:rsidRPr="00E43487" w:rsidRDefault="00844D57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понимать элементарные дирижерские действия и правильно следовать им; </w:t>
      </w:r>
    </w:p>
    <w:p w:rsidR="00844D57" w:rsidRPr="00E43487" w:rsidRDefault="00844D57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основы музыкальной грамоты. </w:t>
      </w:r>
    </w:p>
    <w:p w:rsidR="00844D57" w:rsidRPr="00E43487" w:rsidRDefault="00844D57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>уметь правильно дышать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43487">
        <w:rPr>
          <w:rFonts w:ascii="Times New Roman" w:hAnsi="Times New Roman" w:cs="Times New Roman"/>
          <w:bCs/>
          <w:sz w:val="24"/>
          <w:szCs w:val="24"/>
        </w:rPr>
        <w:t>петь короткие фразы на одном дыхании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в подвижных песнях делать быстрый вдох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петь без сопровождения отдельные попевки и фразы из песен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петь </w:t>
      </w:r>
      <w:r w:rsidRPr="00E43487">
        <w:rPr>
          <w:rFonts w:ascii="Times New Roman" w:hAnsi="Times New Roman" w:cs="Times New Roman"/>
          <w:bCs/>
          <w:sz w:val="24"/>
          <w:szCs w:val="24"/>
        </w:rPr>
        <w:lastRenderedPageBreak/>
        <w:t>легким звуком без напряжения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на звуки 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«ля»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первой октавы правильно показать самое красивое индивидуальное звучание своего голоса, ясно выговаривая слова песни; </w:t>
      </w:r>
    </w:p>
    <w:p w:rsidR="00844D57" w:rsidRPr="00E43487" w:rsidRDefault="001E4DA9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>петь выразительно, осмысленно, в спокойном темпе фраз</w:t>
      </w:r>
      <w:r w:rsidRPr="00E43487">
        <w:rPr>
          <w:rFonts w:ascii="Times New Roman" w:hAnsi="Times New Roman" w:cs="Times New Roman"/>
          <w:bCs/>
          <w:sz w:val="24"/>
          <w:szCs w:val="24"/>
        </w:rPr>
        <w:t>ы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 с ярко выраженной конкретной тематикой игрового характера;</w:t>
      </w:r>
    </w:p>
    <w:p w:rsidR="00844D57" w:rsidRPr="00E43487" w:rsidRDefault="00844D57" w:rsidP="001D176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>показывать результат элементов двухголосия.</w:t>
      </w:r>
    </w:p>
    <w:p w:rsidR="008E1E78" w:rsidRPr="00E43487" w:rsidRDefault="002F6A1F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К концу второго года обучения</w:t>
      </w:r>
      <w:r w:rsidR="004E3E27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D57" w:rsidRPr="00E43487">
        <w:rPr>
          <w:rFonts w:ascii="Times New Roman" w:hAnsi="Times New Roman" w:cs="Times New Roman"/>
          <w:bCs/>
          <w:iCs/>
          <w:sz w:val="24"/>
          <w:szCs w:val="24"/>
        </w:rPr>
        <w:t>обучающийся будет</w:t>
      </w:r>
      <w:r w:rsidRPr="00E43487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844D57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соблюдать певческую установку; </w:t>
      </w:r>
    </w:p>
    <w:p w:rsidR="00844D57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понимать дирижерские жесты и правильно следовать им; </w:t>
      </w:r>
    </w:p>
    <w:p w:rsidR="00844D57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жанры вокальной музыки. </w:t>
      </w:r>
    </w:p>
    <w:p w:rsidR="00844D57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>уметь правильно дышать, делать небольшой спокойный вдох, не поднимая плеч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точно повторить заданный звук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в подвижных песнях делать быстрый вдох</w:t>
      </w:r>
      <w:r w:rsidR="001E4DA9" w:rsidRPr="00E43487">
        <w:rPr>
          <w:rFonts w:ascii="Times New Roman" w:hAnsi="Times New Roman" w:cs="Times New Roman"/>
          <w:bCs/>
          <w:sz w:val="24"/>
          <w:szCs w:val="24"/>
        </w:rPr>
        <w:t>,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 правильно показать самое красивое индивидуальное звучание своего голоса; </w:t>
      </w:r>
    </w:p>
    <w:p w:rsidR="001E4DA9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петь чисто и слаженно в унисон; </w:t>
      </w:r>
    </w:p>
    <w:p w:rsidR="00844D57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петь без сопровождения отдельные попевки и отрывки из песен; </w:t>
      </w:r>
    </w:p>
    <w:p w:rsidR="00844D57" w:rsidRPr="00E43487" w:rsidRDefault="001E4DA9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>да</w:t>
      </w:r>
      <w:r w:rsidRPr="00E43487">
        <w:rPr>
          <w:rFonts w:ascii="Times New Roman" w:hAnsi="Times New Roman" w:cs="Times New Roman"/>
          <w:bCs/>
          <w:sz w:val="24"/>
          <w:szCs w:val="24"/>
        </w:rPr>
        <w:t>ва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ть критическую оценку своему исполнению; </w:t>
      </w:r>
    </w:p>
    <w:p w:rsidR="00844D57" w:rsidRPr="00E43487" w:rsidRDefault="001E4DA9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показать результат исполнения двухголосия без музыкального сопровождения; </w:t>
      </w:r>
    </w:p>
    <w:p w:rsidR="00844D57" w:rsidRPr="00E43487" w:rsidRDefault="00844D57" w:rsidP="001D176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>принимать активное участие в творческой жизни музыкальной студии.</w:t>
      </w:r>
    </w:p>
    <w:p w:rsidR="00844D57" w:rsidRPr="00E43487" w:rsidRDefault="002F6A1F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К концу третьего года обучения</w:t>
      </w:r>
      <w:r w:rsidR="004E3E27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4D57" w:rsidRPr="00E43487">
        <w:rPr>
          <w:rFonts w:ascii="Times New Roman" w:hAnsi="Times New Roman" w:cs="Times New Roman"/>
          <w:bCs/>
          <w:iCs/>
          <w:sz w:val="24"/>
          <w:szCs w:val="24"/>
        </w:rPr>
        <w:t>обучающийся будет</w:t>
      </w:r>
      <w:r w:rsidR="008E1E78" w:rsidRPr="00E43487">
        <w:rPr>
          <w:rFonts w:ascii="Times New Roman" w:hAnsi="Times New Roman" w:cs="Times New Roman"/>
          <w:b/>
          <w:sz w:val="24"/>
          <w:szCs w:val="24"/>
        </w:rPr>
        <w:t>:</w:t>
      </w:r>
    </w:p>
    <w:p w:rsidR="00844D57" w:rsidRPr="00E43487" w:rsidRDefault="00844D57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знать и понимать 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основные типы голосов; </w:t>
      </w:r>
    </w:p>
    <w:p w:rsidR="00844D57" w:rsidRPr="00E43487" w:rsidRDefault="00431AA2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различать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жанры вокальной музыки; </w:t>
      </w:r>
    </w:p>
    <w:p w:rsidR="00844D57" w:rsidRPr="00E43487" w:rsidRDefault="00431AA2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использовать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типы дыхания; </w:t>
      </w:r>
    </w:p>
    <w:p w:rsidR="00844D57" w:rsidRPr="00E43487" w:rsidRDefault="00431AA2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владеть навыками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>поведени</w:t>
      </w:r>
      <w:r w:rsidRPr="00E43487">
        <w:rPr>
          <w:rFonts w:ascii="Times New Roman" w:hAnsi="Times New Roman" w:cs="Times New Roman"/>
          <w:bCs/>
          <w:sz w:val="24"/>
          <w:szCs w:val="24"/>
        </w:rPr>
        <w:t>я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 певца до выхода на сцену и во время концерта;</w:t>
      </w:r>
    </w:p>
    <w:p w:rsidR="00844D57" w:rsidRPr="00E43487" w:rsidRDefault="00431AA2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осуществлять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>реабилитаци</w:t>
      </w:r>
      <w:r w:rsidRPr="00E43487">
        <w:rPr>
          <w:rFonts w:ascii="Times New Roman" w:hAnsi="Times New Roman" w:cs="Times New Roman"/>
          <w:bCs/>
          <w:sz w:val="24"/>
          <w:szCs w:val="24"/>
        </w:rPr>
        <w:t>ю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 при простудных заболеваниях;</w:t>
      </w:r>
    </w:p>
    <w:p w:rsidR="00844D57" w:rsidRPr="00E43487" w:rsidRDefault="00431AA2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узнавать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>образцы вокальной музыки русских и зарубежных композиторов, народно</w:t>
      </w:r>
      <w:r w:rsidRPr="00E43487">
        <w:rPr>
          <w:rFonts w:ascii="Times New Roman" w:hAnsi="Times New Roman" w:cs="Times New Roman"/>
          <w:bCs/>
          <w:sz w:val="24"/>
          <w:szCs w:val="24"/>
        </w:rPr>
        <w:t>го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 xml:space="preserve"> творчеств</w:t>
      </w:r>
      <w:r w:rsidRPr="00E43487">
        <w:rPr>
          <w:rFonts w:ascii="Times New Roman" w:hAnsi="Times New Roman" w:cs="Times New Roman"/>
          <w:bCs/>
          <w:sz w:val="24"/>
          <w:szCs w:val="24"/>
        </w:rPr>
        <w:t>а;</w:t>
      </w:r>
    </w:p>
    <w:p w:rsidR="00844D57" w:rsidRPr="00E43487" w:rsidRDefault="00844D57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петь достаточно чистым по качеству звуком, легко, мягко, непринужденно; </w:t>
      </w:r>
    </w:p>
    <w:p w:rsidR="00844D57" w:rsidRPr="00E43487" w:rsidRDefault="00431AA2" w:rsidP="001D1764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уметь </w:t>
      </w:r>
      <w:r w:rsidR="00844D57" w:rsidRPr="00E43487">
        <w:rPr>
          <w:rFonts w:ascii="Times New Roman" w:hAnsi="Times New Roman" w:cs="Times New Roman"/>
          <w:bCs/>
          <w:sz w:val="24"/>
          <w:szCs w:val="24"/>
        </w:rPr>
        <w:t>петь на одном дыхании б</w:t>
      </w:r>
      <w:r w:rsidR="00D56503" w:rsidRPr="00E43487">
        <w:rPr>
          <w:rFonts w:ascii="Times New Roman" w:hAnsi="Times New Roman" w:cs="Times New Roman"/>
          <w:bCs/>
          <w:sz w:val="24"/>
          <w:szCs w:val="24"/>
        </w:rPr>
        <w:t>олее длинные музыкальные фразы.</w:t>
      </w:r>
    </w:p>
    <w:p w:rsidR="008E1E78" w:rsidRPr="00E43487" w:rsidRDefault="002F6A1F" w:rsidP="001D176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К концу четвертого года обучения</w:t>
      </w:r>
      <w:r w:rsidR="004E3E27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1325" w:rsidRPr="00E43487">
        <w:rPr>
          <w:rFonts w:ascii="Times New Roman" w:hAnsi="Times New Roman" w:cs="Times New Roman"/>
          <w:bCs/>
          <w:iCs/>
          <w:sz w:val="24"/>
          <w:szCs w:val="24"/>
        </w:rPr>
        <w:t>обучающийся будет</w:t>
      </w:r>
      <w:r w:rsidRPr="00E43487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FF1325" w:rsidRPr="00E43487" w:rsidRDefault="00FF1325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знать и понимать</w:t>
      </w:r>
      <w:r w:rsidR="00192D48" w:rsidRPr="00E43487">
        <w:rPr>
          <w:rFonts w:ascii="Times New Roman" w:hAnsi="Times New Roman" w:cs="Times New Roman"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основные типы голосов; </w:t>
      </w:r>
    </w:p>
    <w:p w:rsidR="00FF1325" w:rsidRPr="00E43487" w:rsidRDefault="00431AA2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различать </w:t>
      </w:r>
      <w:r w:rsidR="00FF1325" w:rsidRPr="00E43487">
        <w:rPr>
          <w:rFonts w:ascii="Times New Roman" w:hAnsi="Times New Roman" w:cs="Times New Roman"/>
          <w:bCs/>
          <w:sz w:val="24"/>
          <w:szCs w:val="24"/>
        </w:rPr>
        <w:t>жанры вокальной музыки;</w:t>
      </w:r>
    </w:p>
    <w:p w:rsidR="00FF1325" w:rsidRPr="00E43487" w:rsidRDefault="00431AA2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 xml:space="preserve">использовать разные </w:t>
      </w:r>
      <w:r w:rsidR="00FF1325" w:rsidRPr="00E43487">
        <w:rPr>
          <w:rFonts w:ascii="Times New Roman" w:hAnsi="Times New Roman" w:cs="Times New Roman"/>
          <w:bCs/>
          <w:sz w:val="24"/>
          <w:szCs w:val="24"/>
        </w:rPr>
        <w:t>типы дыхания;</w:t>
      </w:r>
    </w:p>
    <w:p w:rsidR="00FF1325" w:rsidRPr="00E43487" w:rsidRDefault="00431AA2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владеть навыком </w:t>
      </w:r>
      <w:r w:rsidR="00FF1325" w:rsidRPr="00E43487">
        <w:rPr>
          <w:rFonts w:ascii="Times New Roman" w:hAnsi="Times New Roman" w:cs="Times New Roman"/>
          <w:sz w:val="24"/>
          <w:szCs w:val="24"/>
        </w:rPr>
        <w:t>поведени</w:t>
      </w:r>
      <w:r w:rsidRPr="00E43487">
        <w:rPr>
          <w:rFonts w:ascii="Times New Roman" w:hAnsi="Times New Roman" w:cs="Times New Roman"/>
          <w:sz w:val="24"/>
          <w:szCs w:val="24"/>
        </w:rPr>
        <w:t>я</w:t>
      </w:r>
      <w:r w:rsidR="00FF1325" w:rsidRPr="00E43487">
        <w:rPr>
          <w:rFonts w:ascii="Times New Roman" w:hAnsi="Times New Roman" w:cs="Times New Roman"/>
          <w:sz w:val="24"/>
          <w:szCs w:val="24"/>
        </w:rPr>
        <w:t xml:space="preserve"> певца до выхода на сцену и во время концерта;</w:t>
      </w:r>
    </w:p>
    <w:p w:rsidR="00431AA2" w:rsidRPr="00E43487" w:rsidRDefault="00431AA2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Cs/>
          <w:sz w:val="24"/>
          <w:szCs w:val="24"/>
        </w:rPr>
        <w:t>уметь осуществлять реабилитацию при простудных заболеваниях;</w:t>
      </w:r>
    </w:p>
    <w:p w:rsidR="00FF1325" w:rsidRPr="00E43487" w:rsidRDefault="00431AA2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знать и применять </w:t>
      </w:r>
      <w:r w:rsidR="00FF1325" w:rsidRPr="00E43487">
        <w:rPr>
          <w:rFonts w:ascii="Times New Roman" w:hAnsi="Times New Roman" w:cs="Times New Roman"/>
          <w:sz w:val="24"/>
          <w:szCs w:val="24"/>
        </w:rPr>
        <w:t xml:space="preserve">особенности многоголосого пения; </w:t>
      </w:r>
    </w:p>
    <w:p w:rsidR="00FF1325" w:rsidRPr="00E43487" w:rsidRDefault="00431AA2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понимать </w:t>
      </w:r>
      <w:r w:rsidR="00FF1325" w:rsidRPr="00E43487">
        <w:rPr>
          <w:rFonts w:ascii="Times New Roman" w:hAnsi="Times New Roman" w:cs="Times New Roman"/>
          <w:sz w:val="24"/>
          <w:szCs w:val="24"/>
        </w:rPr>
        <w:t>обос</w:t>
      </w:r>
      <w:r w:rsidRPr="00E43487">
        <w:rPr>
          <w:rFonts w:ascii="Times New Roman" w:hAnsi="Times New Roman" w:cs="Times New Roman"/>
          <w:sz w:val="24"/>
          <w:szCs w:val="24"/>
        </w:rPr>
        <w:t>нованность сценического образа;</w:t>
      </w:r>
    </w:p>
    <w:p w:rsidR="00FF1325" w:rsidRPr="00E43487" w:rsidRDefault="00FF1325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>уметь петь достаточно чистым по качеству звуком, легко, мягко, непринужденно</w:t>
      </w:r>
      <w:r w:rsidR="00431AA2" w:rsidRPr="00E43487">
        <w:rPr>
          <w:rFonts w:ascii="Times New Roman" w:hAnsi="Times New Roman" w:cs="Times New Roman"/>
          <w:sz w:val="24"/>
          <w:szCs w:val="24"/>
        </w:rPr>
        <w:t>,</w:t>
      </w:r>
      <w:r w:rsidRPr="00E43487">
        <w:rPr>
          <w:rFonts w:ascii="Times New Roman" w:hAnsi="Times New Roman" w:cs="Times New Roman"/>
          <w:sz w:val="24"/>
          <w:szCs w:val="24"/>
        </w:rPr>
        <w:t xml:space="preserve"> петь на одном дыхании более длинные музыкальные фразы</w:t>
      </w:r>
      <w:r w:rsidR="00431AA2" w:rsidRPr="00E43487">
        <w:rPr>
          <w:rFonts w:ascii="Times New Roman" w:hAnsi="Times New Roman" w:cs="Times New Roman"/>
          <w:sz w:val="24"/>
          <w:szCs w:val="24"/>
        </w:rPr>
        <w:t>,</w:t>
      </w:r>
      <w:r w:rsidRPr="00E43487">
        <w:rPr>
          <w:rFonts w:ascii="Times New Roman" w:hAnsi="Times New Roman" w:cs="Times New Roman"/>
          <w:sz w:val="24"/>
          <w:szCs w:val="24"/>
        </w:rPr>
        <w:t xml:space="preserve"> исполнять вокальные произведения выразительно, осмысленно;</w:t>
      </w:r>
    </w:p>
    <w:p w:rsidR="00806C7C" w:rsidRPr="00E43487" w:rsidRDefault="00FF1325" w:rsidP="001D176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sz w:val="24"/>
          <w:szCs w:val="24"/>
        </w:rPr>
        <w:t xml:space="preserve">принимать активное участие во всех концертах, фестивалях, конкурсах. </w:t>
      </w:r>
      <w:r w:rsidR="00806C7C" w:rsidRPr="00E43487">
        <w:rPr>
          <w:rFonts w:ascii="Times New Roman" w:hAnsi="Times New Roman" w:cs="Times New Roman"/>
          <w:sz w:val="24"/>
          <w:szCs w:val="24"/>
        </w:rPr>
        <w:br w:type="page"/>
      </w:r>
    </w:p>
    <w:p w:rsidR="00806C7C" w:rsidRPr="00E43487" w:rsidRDefault="00806C7C" w:rsidP="001D1764">
      <w:pPr>
        <w:pStyle w:val="a3"/>
        <w:spacing w:line="276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  <w:sectPr w:rsidR="00806C7C" w:rsidRPr="00E43487" w:rsidSect="00806C7C">
          <w:footerReference w:type="default" r:id="rId10"/>
          <w:type w:val="continuous"/>
          <w:pgSz w:w="11906" w:h="16838"/>
          <w:pgMar w:top="567" w:right="567" w:bottom="567" w:left="1134" w:header="709" w:footer="0" w:gutter="0"/>
          <w:pgNumType w:start="1"/>
          <w:cols w:space="708"/>
          <w:docGrid w:linePitch="360"/>
        </w:sectPr>
      </w:pPr>
      <w:bookmarkStart w:id="5" w:name="_Toc106365374"/>
      <w:bookmarkStart w:id="6" w:name="_Toc106366443"/>
    </w:p>
    <w:p w:rsidR="00806C7C" w:rsidRPr="00E43487" w:rsidRDefault="0090676C" w:rsidP="001D1764">
      <w:pPr>
        <w:pStyle w:val="a3"/>
        <w:spacing w:line="276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lastRenderedPageBreak/>
        <w:t>III. Тематическое планирование</w:t>
      </w:r>
      <w:bookmarkEnd w:id="5"/>
      <w:r w:rsidR="00806C7C" w:rsidRPr="00E43487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90676C" w:rsidRPr="00E43487" w:rsidRDefault="00FF1325" w:rsidP="001D1764">
      <w:pPr>
        <w:pStyle w:val="a3"/>
        <w:spacing w:line="276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музыкальной</w:t>
      </w:r>
      <w:r w:rsidR="00806C7C" w:rsidRPr="00E43487">
        <w:rPr>
          <w:rFonts w:ascii="Times New Roman" w:hAnsi="Times New Roman" w:cs="Times New Roman"/>
          <w:b/>
          <w:sz w:val="24"/>
          <w:szCs w:val="24"/>
        </w:rPr>
        <w:t xml:space="preserve"> студии</w:t>
      </w:r>
      <w:r w:rsidR="0057789D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C7C" w:rsidRPr="00E43487">
        <w:rPr>
          <w:rFonts w:ascii="Times New Roman" w:hAnsi="Times New Roman" w:cs="Times New Roman"/>
          <w:b/>
          <w:sz w:val="24"/>
          <w:szCs w:val="24"/>
        </w:rPr>
        <w:t>«В</w:t>
      </w:r>
      <w:bookmarkEnd w:id="6"/>
      <w:r w:rsidR="004173A1" w:rsidRPr="00E43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487">
        <w:rPr>
          <w:rFonts w:ascii="Times New Roman" w:hAnsi="Times New Roman" w:cs="Times New Roman"/>
          <w:b/>
          <w:sz w:val="24"/>
          <w:szCs w:val="24"/>
        </w:rPr>
        <w:t>мире музыкальных звуков</w:t>
      </w:r>
      <w:r w:rsidR="00806C7C" w:rsidRPr="00E43487">
        <w:rPr>
          <w:rFonts w:ascii="Times New Roman" w:hAnsi="Times New Roman" w:cs="Times New Roman"/>
          <w:b/>
          <w:sz w:val="24"/>
          <w:szCs w:val="24"/>
        </w:rPr>
        <w:t>»</w:t>
      </w:r>
    </w:p>
    <w:p w:rsidR="00207897" w:rsidRPr="00E43487" w:rsidRDefault="00207897" w:rsidP="001D1764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480" w:rsidRPr="00E43487" w:rsidRDefault="0057789D" w:rsidP="001D1764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1 класс (16,5</w:t>
      </w:r>
      <w:r w:rsidR="00207897" w:rsidRPr="00E43487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37"/>
        <w:gridCol w:w="2101"/>
        <w:gridCol w:w="2057"/>
        <w:gridCol w:w="2013"/>
        <w:gridCol w:w="2813"/>
      </w:tblGrid>
      <w:tr w:rsidR="0018669E" w:rsidRPr="00E43487" w:rsidTr="00630BFE">
        <w:tc>
          <w:tcPr>
            <w:tcW w:w="817" w:type="pct"/>
          </w:tcPr>
          <w:p w:rsidR="008A3BAB" w:rsidRPr="00E43487" w:rsidRDefault="008A3BA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1176" w:type="pct"/>
          </w:tcPr>
          <w:p w:rsidR="008A3BAB" w:rsidRPr="00E43487" w:rsidRDefault="008A3BA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1157" w:type="pct"/>
          </w:tcPr>
          <w:p w:rsidR="008A3BAB" w:rsidRPr="00E43487" w:rsidRDefault="008A3BA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935" w:type="pct"/>
          </w:tcPr>
          <w:p w:rsidR="008A3BAB" w:rsidRPr="00E43487" w:rsidRDefault="00207897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915" w:type="pct"/>
          </w:tcPr>
          <w:p w:rsidR="008A3BAB" w:rsidRPr="00E43487" w:rsidRDefault="008A3BA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1476F5" w:rsidRPr="00E43487" w:rsidRDefault="006C2D6B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Звуки, которые нас окружают (2</w:t>
            </w:r>
            <w:r w:rsidR="001D5158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C52D50" w:rsidRPr="00E43487" w:rsidRDefault="0080432D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технике безопасности. </w:t>
            </w:r>
            <w:r w:rsidR="00C52D50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студии, охрана голоса. </w:t>
            </w: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программой на год.</w:t>
            </w:r>
            <w:r w:rsidR="00C52D50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игра.</w:t>
            </w:r>
          </w:p>
          <w:p w:rsidR="000A5739" w:rsidRPr="00E43487" w:rsidRDefault="0010602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«Шумовые и музыкальные звуки»</w:t>
            </w:r>
            <w:r w:rsidR="00C52D50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-к</w:t>
            </w:r>
            <w:r w:rsidR="00C52D50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омплексные ритмические, музыкальные игры и упражнения, обеспечивающие развитие музыкальных способностей ребенка, пластической выразительности телодвижений на музыкальные и шумовые звуки, снизить последствия учебной перегрузки. </w:t>
            </w:r>
          </w:p>
          <w:p w:rsidR="00C52D50" w:rsidRPr="00E43487" w:rsidRDefault="00C52D50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шумовыми и музыкальными инструментами. </w:t>
            </w:r>
          </w:p>
          <w:p w:rsidR="00C52D50" w:rsidRPr="00E43487" w:rsidRDefault="00C52D50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на музыкальных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инструментах.</w:t>
            </w:r>
          </w:p>
        </w:tc>
        <w:tc>
          <w:tcPr>
            <w:tcW w:w="1157" w:type="pct"/>
          </w:tcPr>
          <w:p w:rsidR="001476F5" w:rsidRPr="00E43487" w:rsidRDefault="00C6199D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классифицировать звуки: шумовые и музыкальные, длинные, короткие, тихие, громкие, низкие, высокие.</w:t>
            </w:r>
          </w:p>
          <w:p w:rsidR="003B308F" w:rsidRPr="00E43487" w:rsidRDefault="003B308F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</w:tcPr>
          <w:p w:rsidR="0080432D" w:rsidRPr="00E43487" w:rsidRDefault="0080432D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*Беседа «Техника безопасности на занятиях».</w:t>
            </w:r>
          </w:p>
          <w:p w:rsidR="00652997" w:rsidRPr="00E43487" w:rsidRDefault="00FF677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D5158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игра.</w:t>
            </w:r>
          </w:p>
          <w:p w:rsidR="001476F5" w:rsidRPr="00E43487" w:rsidRDefault="00FF6778" w:rsidP="001D1764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F5399" w:rsidRPr="00E43487">
              <w:rPr>
                <w:rFonts w:ascii="Times New Roman" w:hAnsi="Times New Roman" w:cs="Times New Roman"/>
                <w:sz w:val="24"/>
                <w:szCs w:val="24"/>
              </w:rPr>
              <w:t>Викторины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«Звуки природы».</w:t>
            </w:r>
          </w:p>
          <w:p w:rsidR="00FF6778" w:rsidRPr="00E43487" w:rsidRDefault="00FF6778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* Музыкальная игра «Звуки вокруг нас».</w:t>
            </w:r>
          </w:p>
          <w:p w:rsidR="00FF6778" w:rsidRPr="00E43487" w:rsidRDefault="0044643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* Ритмические игры и упражнения</w:t>
            </w:r>
            <w:r w:rsidR="00652997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«Деревянные звуки», «Стеклянные звуки», «Металлические звуки», «Шуршащие звуки»</w:t>
            </w:r>
          </w:p>
        </w:tc>
        <w:tc>
          <w:tcPr>
            <w:tcW w:w="915" w:type="pct"/>
          </w:tcPr>
          <w:p w:rsidR="001D515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11" w:history="1">
              <w:r w:rsidR="001D5158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D5158" w:rsidRPr="00E43487" w:rsidRDefault="001D5158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D515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2" w:history="1">
              <w:r w:rsidR="001D5158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D5158" w:rsidRPr="00E43487" w:rsidRDefault="001D5158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476F5" w:rsidRPr="00E43487" w:rsidRDefault="00556566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hyperlink r:id="rId13" w:history="1">
              <w:r w:rsidR="001D5158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1476F5" w:rsidRPr="00E43487" w:rsidRDefault="006C2D6B" w:rsidP="001D1764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Разбудим голосок (2</w:t>
            </w:r>
            <w:r w:rsidR="00C6199D"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C6199D" w:rsidRPr="00E43487" w:rsidRDefault="0026107B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«Голос – одежда нашей речи».</w:t>
            </w:r>
            <w:r w:rsidR="003B75EF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2013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звукоизвлечением.</w:t>
            </w:r>
          </w:p>
          <w:p w:rsidR="006E2CAA" w:rsidRPr="00E43487" w:rsidRDefault="006E2CA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и упражнения, направленные на развитие дыхания и свободы голосового аппарата, правильной артикуляции, четкой дикции. Распевание. Скороговорки.</w:t>
            </w:r>
          </w:p>
          <w:p w:rsidR="006E2CAA" w:rsidRPr="00E43487" w:rsidRDefault="006E2CA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Классификация голоса: сила, объем, чистота, характер окраски.</w:t>
            </w:r>
          </w:p>
          <w:p w:rsidR="006E2CAA" w:rsidRPr="00E43487" w:rsidRDefault="006E2CAA" w:rsidP="001D1764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Богатство голоса. </w:t>
            </w:r>
          </w:p>
        </w:tc>
        <w:tc>
          <w:tcPr>
            <w:tcW w:w="1157" w:type="pct"/>
          </w:tcPr>
          <w:p w:rsidR="00AE1927" w:rsidRPr="00E43487" w:rsidRDefault="001A6BB7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1C37E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определенные вокально-хоровые навыки необходимые для выразительного, эмоционального и осмысленного исполнения музыкальных произведений разных стилей и жанров.</w:t>
            </w:r>
          </w:p>
        </w:tc>
        <w:tc>
          <w:tcPr>
            <w:tcW w:w="935" w:type="pct"/>
          </w:tcPr>
          <w:p w:rsidR="0027070F" w:rsidRPr="00E43487" w:rsidRDefault="00446439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Вокально-хоровые и дыхательные упражнения.</w:t>
            </w:r>
          </w:p>
          <w:p w:rsidR="00C6199D" w:rsidRPr="00E43487" w:rsidRDefault="00446439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Парная и индивидуальная деятельность.</w:t>
            </w:r>
          </w:p>
          <w:p w:rsidR="00C6199D" w:rsidRPr="00E43487" w:rsidRDefault="00446439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игра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«Вокальная гимнастика»</w:t>
            </w:r>
            <w:r w:rsidR="0026107B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pct"/>
          </w:tcPr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14" w:history="1">
              <w:r w:rsidR="00162794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5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3E4B" w:rsidRPr="00E43487" w:rsidRDefault="00556566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1476F5" w:rsidRPr="00E43487" w:rsidRDefault="00C6199D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="00CE4F4F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охрана </w:t>
            </w:r>
            <w:r w:rsidR="006C2D6B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голоса (1</w:t>
            </w: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042013" w:rsidRPr="00E43487" w:rsidRDefault="0026107B" w:rsidP="001D1764">
            <w:pPr>
              <w:spacing w:line="276" w:lineRule="auto"/>
              <w:rPr>
                <w:rFonts w:ascii="Times New Roman" w:hAnsi="Times New Roman" w:cs="Times New Roman"/>
                <w:color w:val="060606"/>
                <w:sz w:val="24"/>
                <w:szCs w:val="24"/>
                <w:shd w:val="clear" w:color="auto" w:fill="FFFFFF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«Исполнительский язык музыки».</w:t>
            </w:r>
            <w:r w:rsidR="001C37E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2013" w:rsidRPr="00E43487">
              <w:rPr>
                <w:rFonts w:ascii="Times New Roman" w:hAnsi="Times New Roman" w:cs="Times New Roman"/>
                <w:sz w:val="24"/>
                <w:szCs w:val="24"/>
              </w:rPr>
              <w:t>Развитие диапазона голоса.</w:t>
            </w:r>
          </w:p>
          <w:p w:rsidR="001476F5" w:rsidRPr="00E43487" w:rsidRDefault="0004201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Работа над художественным образом произведения.</w:t>
            </w:r>
            <w:r w:rsidR="006E2CAA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художественным образом произведения. Музыкальные игры, развивающие голосовой аппарат. Исполнение детских песенок, попевок. </w:t>
            </w:r>
          </w:p>
        </w:tc>
        <w:tc>
          <w:tcPr>
            <w:tcW w:w="1157" w:type="pct"/>
          </w:tcPr>
          <w:p w:rsidR="00913369" w:rsidRPr="00E43487" w:rsidRDefault="0091336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голос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199D" w:rsidRPr="00E43487" w:rsidRDefault="00C6199D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вокально-хоровые навыки.</w:t>
            </w:r>
          </w:p>
          <w:p w:rsidR="00AE1927" w:rsidRPr="00E43487" w:rsidRDefault="0091336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Знакомить</w:t>
            </w:r>
            <w:r w:rsidR="001C37E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 вокально-хоровым репертуаром.</w:t>
            </w:r>
          </w:p>
        </w:tc>
        <w:tc>
          <w:tcPr>
            <w:tcW w:w="935" w:type="pct"/>
          </w:tcPr>
          <w:p w:rsidR="00C6199D" w:rsidRPr="00E43487" w:rsidRDefault="0044643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Сольная и хоровая деятельность.</w:t>
            </w:r>
          </w:p>
          <w:p w:rsidR="00C6199D" w:rsidRPr="00E43487" w:rsidRDefault="0044643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Вокально-хоровая деятельность.</w:t>
            </w:r>
          </w:p>
          <w:p w:rsidR="00446439" w:rsidRPr="00E43487" w:rsidRDefault="00446439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C6199D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игр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ы «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нотки»,</w:t>
            </w:r>
          </w:p>
          <w:p w:rsidR="008019E3" w:rsidRPr="00E43487" w:rsidRDefault="0044643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«Музыкальные бусы».</w:t>
            </w:r>
          </w:p>
        </w:tc>
        <w:tc>
          <w:tcPr>
            <w:tcW w:w="915" w:type="pct"/>
          </w:tcPr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17" w:history="1">
              <w:r w:rsidR="00162794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8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19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1476F5" w:rsidRPr="00E43487" w:rsidRDefault="001476F5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913369" w:rsidRPr="00E43487" w:rsidRDefault="00913369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вокруг тебя</w:t>
            </w:r>
          </w:p>
          <w:p w:rsidR="001476F5" w:rsidRPr="00E43487" w:rsidRDefault="006C2D6B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913369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6E2CAA" w:rsidRPr="00E43487" w:rsidRDefault="006E2CA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музыкой как видом искусства. Краткие сведения о музыкальном искусстве и его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особенностях.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Встреча с юными музыкантами Школы искусств.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«Я хочу услышать музыку».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 осени».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 зимы».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 весны».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 лета».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Конкурс «Музыка природы».</w:t>
            </w:r>
          </w:p>
          <w:p w:rsidR="00913369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«Мир музыки»</w:t>
            </w:r>
          </w:p>
          <w:p w:rsidR="006E2CAA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Концерт для родителей.</w:t>
            </w:r>
          </w:p>
        </w:tc>
        <w:tc>
          <w:tcPr>
            <w:tcW w:w="1157" w:type="pct"/>
          </w:tcPr>
          <w:p w:rsidR="004C6544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программной музыки, посвящён ной образам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природы. </w:t>
            </w:r>
          </w:p>
          <w:p w:rsidR="0052197B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музыку с произведениями изобразительного искусства. Двигательная импровизация, пластическое интонирование. </w:t>
            </w:r>
          </w:p>
          <w:p w:rsidR="00AE1927" w:rsidRPr="00E43487" w:rsidRDefault="0091336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  <w:r w:rsidR="0052197B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учивать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, одухотворе</w:t>
            </w:r>
            <w:r w:rsidR="0052197B" w:rsidRPr="00E43487">
              <w:rPr>
                <w:rFonts w:ascii="Times New Roman" w:hAnsi="Times New Roman" w:cs="Times New Roman"/>
                <w:sz w:val="24"/>
                <w:szCs w:val="24"/>
              </w:rPr>
              <w:t>нно исполнять пес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2197B" w:rsidRPr="00E434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природе, её красоте.</w:t>
            </w:r>
          </w:p>
        </w:tc>
        <w:tc>
          <w:tcPr>
            <w:tcW w:w="935" w:type="pct"/>
          </w:tcPr>
          <w:p w:rsidR="0018669E" w:rsidRPr="00E43487" w:rsidRDefault="0044643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913369" w:rsidRPr="00E43487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ДШИ.</w:t>
            </w:r>
          </w:p>
          <w:p w:rsidR="00913369" w:rsidRPr="00E43487" w:rsidRDefault="0044643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13369" w:rsidRPr="00E43487">
              <w:rPr>
                <w:rFonts w:ascii="Times New Roman" w:hAnsi="Times New Roman" w:cs="Times New Roman"/>
                <w:sz w:val="24"/>
                <w:szCs w:val="24"/>
              </w:rPr>
              <w:t>Работа в ансамбле.</w:t>
            </w:r>
          </w:p>
          <w:p w:rsidR="00F93454" w:rsidRPr="00E43487" w:rsidRDefault="0044643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13369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</w:t>
            </w:r>
            <w:r w:rsidR="00F93454" w:rsidRPr="00E4348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913369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369"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</w:t>
            </w:r>
            <w:r w:rsidR="00F93454" w:rsidRPr="00E4348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«Мир музыки»</w:t>
            </w:r>
            <w:r w:rsidR="00F93454" w:rsidRPr="00E43487">
              <w:rPr>
                <w:rFonts w:ascii="Times New Roman" w:hAnsi="Times New Roman" w:cs="Times New Roman"/>
                <w:sz w:val="24"/>
                <w:szCs w:val="24"/>
              </w:rPr>
              <w:t>, «Музыка осени»,</w:t>
            </w:r>
          </w:p>
          <w:p w:rsidR="00F93454" w:rsidRPr="00E43487" w:rsidRDefault="00F9345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 зимы», «Музыка весны», «Музыка лета».</w:t>
            </w:r>
          </w:p>
          <w:p w:rsidR="00446439" w:rsidRPr="00E43487" w:rsidRDefault="0044643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 Конкурс «Музыка природы».</w:t>
            </w:r>
          </w:p>
          <w:p w:rsidR="00913369" w:rsidRPr="00E43487" w:rsidRDefault="0044643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*Концерт для родителей.</w:t>
            </w:r>
          </w:p>
        </w:tc>
        <w:tc>
          <w:tcPr>
            <w:tcW w:w="915" w:type="pct"/>
          </w:tcPr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20" w:history="1">
              <w:r w:rsidR="00162794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21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476F5" w:rsidRPr="00E43487" w:rsidRDefault="00556566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hyperlink r:id="rId22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18669E" w:rsidRPr="00E43487" w:rsidRDefault="006C2D6B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Фольклор (3</w:t>
            </w:r>
            <w:r w:rsidR="0052197B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0068C9" w:rsidRPr="00E43487" w:rsidRDefault="0052197B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русскими народными песнями, бытом, обрядами, </w:t>
            </w:r>
            <w:r w:rsidR="006E2CAA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преданиями, праздниками,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традициями.</w:t>
            </w:r>
          </w:p>
          <w:p w:rsidR="006E2CAA" w:rsidRPr="00E43487" w:rsidRDefault="006E2CA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русскими народными жанрами: сказками, играми, пословицами, дразнилками, считалками. </w:t>
            </w:r>
          </w:p>
          <w:p w:rsidR="000068C9" w:rsidRPr="00E43487" w:rsidRDefault="000068C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Ансамбль. </w:t>
            </w:r>
          </w:p>
          <w:p w:rsidR="0052197B" w:rsidRPr="00E43487" w:rsidRDefault="000068C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Народный оркестр.</w:t>
            </w:r>
          </w:p>
        </w:tc>
        <w:tc>
          <w:tcPr>
            <w:tcW w:w="1157" w:type="pct"/>
          </w:tcPr>
          <w:p w:rsidR="00507CF2" w:rsidRPr="00E43487" w:rsidRDefault="00507CF2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Разучивать, исполнять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русские народные песни разных жанров.</w:t>
            </w:r>
          </w:p>
          <w:p w:rsidR="0018669E" w:rsidRPr="00E43487" w:rsidRDefault="0018669E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Включаться</w:t>
            </w:r>
            <w:r w:rsidRPr="00E43487">
              <w:t xml:space="preserve"> в творческую деятельность под руководством учителя.</w:t>
            </w:r>
          </w:p>
          <w:p w:rsidR="0018669E" w:rsidRPr="00E43487" w:rsidRDefault="0018669E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</w:tcPr>
          <w:p w:rsidR="0018669E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2197B" w:rsidRPr="00E43487">
              <w:rPr>
                <w:rFonts w:ascii="Times New Roman" w:hAnsi="Times New Roman" w:cs="Times New Roman"/>
                <w:sz w:val="24"/>
                <w:szCs w:val="24"/>
              </w:rPr>
              <w:t>Хоровая деятельность.</w:t>
            </w:r>
          </w:p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2197B" w:rsidRPr="00E43487">
              <w:rPr>
                <w:rFonts w:ascii="Times New Roman" w:hAnsi="Times New Roman" w:cs="Times New Roman"/>
                <w:sz w:val="24"/>
                <w:szCs w:val="24"/>
              </w:rPr>
              <w:t>Просмотр фильма о народном творчестве и традициях.</w:t>
            </w:r>
          </w:p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2197B" w:rsidRPr="00E43487">
              <w:rPr>
                <w:rFonts w:ascii="Times New Roman" w:hAnsi="Times New Roman" w:cs="Times New Roman"/>
                <w:sz w:val="24"/>
                <w:szCs w:val="24"/>
              </w:rPr>
              <w:t>Посещение этнографического спектакля, концерта.</w:t>
            </w:r>
          </w:p>
          <w:p w:rsidR="0052197B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2197B" w:rsidRPr="00E43487">
              <w:rPr>
                <w:rFonts w:ascii="Times New Roman" w:hAnsi="Times New Roman" w:cs="Times New Roman"/>
                <w:sz w:val="24"/>
                <w:szCs w:val="24"/>
              </w:rPr>
              <w:t>Диалог с учителем о музыкальны</w:t>
            </w:r>
            <w:r w:rsidR="000068C9" w:rsidRPr="00E43487">
              <w:rPr>
                <w:rFonts w:ascii="Times New Roman" w:hAnsi="Times New Roman" w:cs="Times New Roman"/>
                <w:sz w:val="24"/>
                <w:szCs w:val="24"/>
              </w:rPr>
              <w:t>х традициях Сибири и Томской области.</w:t>
            </w:r>
          </w:p>
        </w:tc>
        <w:tc>
          <w:tcPr>
            <w:tcW w:w="915" w:type="pct"/>
          </w:tcPr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23" w:history="1">
              <w:r w:rsidR="00162794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24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25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18669E" w:rsidRPr="00E43487" w:rsidRDefault="006C2D6B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Творчество (2</w:t>
            </w:r>
            <w:r w:rsidR="004173A1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</w:t>
            </w:r>
            <w:r w:rsidR="00507CF2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FA783D" w:rsidRPr="00E43487" w:rsidRDefault="00FA783D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«Я - маленький композитор».</w:t>
            </w:r>
          </w:p>
          <w:p w:rsidR="00CF2E07" w:rsidRPr="00E43487" w:rsidRDefault="00CF2E0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Сочиняем музыкальную сказку.</w:t>
            </w:r>
          </w:p>
          <w:p w:rsidR="00CF2E07" w:rsidRPr="00E43487" w:rsidRDefault="00CF2E0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Знакомство с нотами в пределах октавы (до мажор).</w:t>
            </w:r>
          </w:p>
          <w:p w:rsidR="004B678C" w:rsidRPr="00E43487" w:rsidRDefault="006E2CA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Музыкальные игры, развивающие голосовой аппарат.</w:t>
            </w:r>
          </w:p>
          <w:p w:rsidR="006E2CAA" w:rsidRPr="00E43487" w:rsidRDefault="006E2CA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69E" w:rsidRPr="00E43487" w:rsidRDefault="0018669E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18669E" w:rsidRPr="00E43487" w:rsidRDefault="002B2EFB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Овладеть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умениями и навыками в различных видах практического музицирования.</w:t>
            </w:r>
          </w:p>
          <w:p w:rsidR="002B2EFB" w:rsidRPr="00E43487" w:rsidRDefault="002B2EFB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Исполнять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на клавишных или духовых инструментах попевок, мелодий с ярко выраженными динамическими,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темповыми, штриховыми красками.</w:t>
            </w:r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2B2EFB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позитивный взгляд на окружающий мир, гармонизацию взаимодействия с природой, обществом, самим собой через доступные формы музицирования.</w:t>
            </w:r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свои достижения.</w:t>
            </w:r>
          </w:p>
        </w:tc>
        <w:tc>
          <w:tcPr>
            <w:tcW w:w="935" w:type="pct"/>
          </w:tcPr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FA783D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Музыкально-театрализованная импровизация.</w:t>
            </w:r>
          </w:p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A783D" w:rsidRPr="00E43487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инструментах.</w:t>
            </w:r>
          </w:p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A783D" w:rsidRPr="00E43487">
              <w:rPr>
                <w:rFonts w:ascii="Times New Roman" w:hAnsi="Times New Roman" w:cs="Times New Roman"/>
                <w:sz w:val="24"/>
                <w:szCs w:val="24"/>
              </w:rPr>
              <w:t>Презентация «Музыкальные инструменты».</w:t>
            </w:r>
          </w:p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A783D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работа</w:t>
            </w:r>
          </w:p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B2EFB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музыкального </w:t>
            </w:r>
            <w:r w:rsidR="002B2EFB" w:rsidRPr="00E43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словаря</w:t>
            </w:r>
          </w:p>
          <w:p w:rsidR="0018669E" w:rsidRPr="00E43487" w:rsidRDefault="00F9345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*Игры «Я - маленький композитор», «Детский оркестр».</w:t>
            </w:r>
          </w:p>
        </w:tc>
        <w:tc>
          <w:tcPr>
            <w:tcW w:w="915" w:type="pct"/>
          </w:tcPr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26" w:history="1">
              <w:r w:rsidR="00162794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27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28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8669E" w:rsidRPr="00E43487" w:rsidTr="00630BFE">
        <w:tc>
          <w:tcPr>
            <w:tcW w:w="817" w:type="pct"/>
            <w:shd w:val="clear" w:color="auto" w:fill="auto"/>
          </w:tcPr>
          <w:p w:rsidR="00803727" w:rsidRPr="00E43487" w:rsidRDefault="002B2EFB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Радуга талантов</w:t>
            </w:r>
          </w:p>
          <w:p w:rsidR="0018669E" w:rsidRPr="00E43487" w:rsidRDefault="00803727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6C2D6B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18669E" w:rsidRPr="00E43487" w:rsidRDefault="0018669E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shd w:val="clear" w:color="auto" w:fill="auto"/>
          </w:tcPr>
          <w:p w:rsidR="00042013" w:rsidRPr="00E43487" w:rsidRDefault="0004201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декораций, костюмов для музыкально-театрализованных представлений. </w:t>
            </w:r>
          </w:p>
          <w:p w:rsidR="004B678C" w:rsidRPr="00E43487" w:rsidRDefault="0004201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Подготовка сольных партий.</w:t>
            </w:r>
            <w:r w:rsidR="004B678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678C" w:rsidRPr="00E43487" w:rsidRDefault="0004201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Работа над концертным репертуаром.</w:t>
            </w:r>
            <w:r w:rsidR="004B678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669E" w:rsidRPr="00E43487" w:rsidRDefault="0004201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Подготовка к выступлению.</w:t>
            </w:r>
          </w:p>
          <w:p w:rsidR="006E2CAA" w:rsidRPr="00E43487" w:rsidRDefault="004B678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E2CAA" w:rsidRPr="00E43487">
              <w:rPr>
                <w:rFonts w:ascii="Times New Roman" w:hAnsi="Times New Roman" w:cs="Times New Roman"/>
                <w:sz w:val="24"/>
                <w:szCs w:val="24"/>
              </w:rPr>
              <w:t>ыступление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7" w:type="pct"/>
          </w:tcPr>
          <w:p w:rsidR="0018669E" w:rsidRPr="00E43487" w:rsidRDefault="007B451B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детей: дополнение сценария учащимися, выбор музыкального сопровождения музыкальных сказок.</w:t>
            </w:r>
          </w:p>
          <w:p w:rsidR="007B451B" w:rsidRPr="00E43487" w:rsidRDefault="007B451B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декорации, костюмы для музыкально-театрализованных представлений.</w:t>
            </w:r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положительное отно</w:t>
            </w:r>
            <w:r w:rsidR="007B451B" w:rsidRPr="00E43487">
              <w:rPr>
                <w:rFonts w:ascii="Times New Roman" w:hAnsi="Times New Roman" w:cs="Times New Roman"/>
                <w:sz w:val="24"/>
                <w:szCs w:val="24"/>
              </w:rPr>
              <w:t>шение к творческим  профессиям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рефлексировать, давать оценку своим действиям.</w:t>
            </w:r>
          </w:p>
        </w:tc>
        <w:tc>
          <w:tcPr>
            <w:tcW w:w="935" w:type="pct"/>
          </w:tcPr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*Репетиции</w:t>
            </w:r>
          </w:p>
          <w:p w:rsidR="0018669E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0D28E5" w:rsidRPr="00E43487">
              <w:rPr>
                <w:rFonts w:ascii="Times New Roman" w:hAnsi="Times New Roman" w:cs="Times New Roman"/>
                <w:sz w:val="24"/>
                <w:szCs w:val="24"/>
              </w:rPr>
              <w:t>Отчётный концерт в актовом зале для родителей.</w:t>
            </w:r>
          </w:p>
        </w:tc>
        <w:tc>
          <w:tcPr>
            <w:tcW w:w="915" w:type="pct"/>
          </w:tcPr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29" w:history="1">
              <w:r w:rsidR="00162794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30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162794" w:rsidRPr="00E43487" w:rsidRDefault="0016279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62794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31" w:history="1">
              <w:r w:rsidR="00162794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18669E" w:rsidRPr="00E43487" w:rsidRDefault="0018669E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652997" w:rsidRPr="00E43487" w:rsidRDefault="00652997" w:rsidP="001D176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01C" w:rsidRPr="00E43487" w:rsidRDefault="0057789D" w:rsidP="001D176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2 класс (17 часов</w:t>
      </w:r>
      <w:r w:rsidR="0046001C" w:rsidRPr="00E4348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10"/>
        <w:gridCol w:w="2539"/>
        <w:gridCol w:w="2201"/>
        <w:gridCol w:w="1827"/>
        <w:gridCol w:w="2544"/>
      </w:tblGrid>
      <w:tr w:rsidR="00B6737B" w:rsidRPr="00E43487" w:rsidTr="00630BFE">
        <w:tc>
          <w:tcPr>
            <w:tcW w:w="817" w:type="pct"/>
            <w:shd w:val="clear" w:color="auto" w:fill="auto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курса, примерно</w:t>
            </w: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 количество часов</w:t>
            </w:r>
          </w:p>
        </w:tc>
        <w:tc>
          <w:tcPr>
            <w:tcW w:w="1176" w:type="pct"/>
            <w:shd w:val="clear" w:color="auto" w:fill="auto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Предметное содержание</w:t>
            </w:r>
          </w:p>
        </w:tc>
        <w:tc>
          <w:tcPr>
            <w:tcW w:w="1157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936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915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46378" w:rsidRPr="00E43487" w:rsidTr="00630BFE">
        <w:tc>
          <w:tcPr>
            <w:tcW w:w="817" w:type="pct"/>
            <w:shd w:val="clear" w:color="auto" w:fill="auto"/>
          </w:tcPr>
          <w:p w:rsidR="00146378" w:rsidRPr="00E43487" w:rsidRDefault="00CE4F4F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Звуки, которые нас окружают</w:t>
            </w:r>
            <w:r w:rsidR="0057789D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308F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(3 ч.)</w:t>
            </w:r>
          </w:p>
        </w:tc>
        <w:tc>
          <w:tcPr>
            <w:tcW w:w="1176" w:type="pct"/>
            <w:shd w:val="clear" w:color="auto" w:fill="auto"/>
          </w:tcPr>
          <w:p w:rsidR="00CE4F4F" w:rsidRPr="00E43487" w:rsidRDefault="00146378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безопасности. Знакомство с программой на год.</w:t>
            </w:r>
          </w:p>
          <w:p w:rsidR="00CE4F4F" w:rsidRPr="00E43487" w:rsidRDefault="003B308F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занятие. </w:t>
            </w:r>
          </w:p>
          <w:p w:rsidR="00CE4F4F" w:rsidRPr="00E43487" w:rsidRDefault="00CE4F4F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«Шумовые и музыкальные звуки».</w:t>
            </w:r>
            <w:r w:rsidR="003B75EF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шумовыми и музыкальными инструментами.</w:t>
            </w:r>
          </w:p>
          <w:p w:rsidR="003B308F" w:rsidRPr="00E43487" w:rsidRDefault="00CE4F4F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«Звуки становятся музыкой». </w:t>
            </w:r>
          </w:p>
          <w:p w:rsidR="003B75EF" w:rsidRPr="00E43487" w:rsidRDefault="003B75EF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на музыкальных инструментах. </w:t>
            </w:r>
          </w:p>
          <w:p w:rsidR="003B308F" w:rsidRPr="00E43487" w:rsidRDefault="003B75EF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и упражнения, направленные на развитие музыкальных способностей учащихся (слух, ритм, память), умение определять и выделять различные звуки по группам.</w:t>
            </w:r>
          </w:p>
        </w:tc>
        <w:tc>
          <w:tcPr>
            <w:tcW w:w="1157" w:type="pct"/>
          </w:tcPr>
          <w:p w:rsidR="003B308F" w:rsidRPr="00E43487" w:rsidRDefault="003B308F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двигательные способности ребёнка.</w:t>
            </w:r>
          </w:p>
          <w:p w:rsidR="003B308F" w:rsidRPr="00E43487" w:rsidRDefault="003B308F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Разучивать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 исполнять попевки и песни с использованием звукоподражательных элементов, шумовых звуков.</w:t>
            </w:r>
          </w:p>
          <w:p w:rsidR="00BF1243" w:rsidRPr="00E43487" w:rsidRDefault="00BF124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музыкальные способности учащихся (слух, ритм, память).</w:t>
            </w:r>
          </w:p>
          <w:p w:rsidR="00BF1243" w:rsidRPr="00E43487" w:rsidRDefault="00BF124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выделять различные звуки по группам.</w:t>
            </w:r>
          </w:p>
          <w:p w:rsidR="00BF1243" w:rsidRPr="00E43487" w:rsidRDefault="00BF124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pct"/>
          </w:tcPr>
          <w:p w:rsidR="003B308F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6378" w:rsidRPr="00E43487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46378" w:rsidRPr="00E43487">
              <w:rPr>
                <w:rFonts w:ascii="Times New Roman" w:hAnsi="Times New Roman" w:cs="Times New Roman"/>
                <w:sz w:val="24"/>
                <w:szCs w:val="24"/>
              </w:rPr>
              <w:t>ехника безопасности на занятиях»</w:t>
            </w:r>
            <w:r w:rsidR="003B308F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308F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B308F" w:rsidRPr="00E43487">
              <w:rPr>
                <w:rFonts w:ascii="Times New Roman" w:hAnsi="Times New Roman" w:cs="Times New Roman"/>
                <w:sz w:val="24"/>
                <w:szCs w:val="24"/>
              </w:rPr>
              <w:t>Ритмические игры и упражнения на шумовых инструментах.</w:t>
            </w:r>
          </w:p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B308F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5C4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«Угадай мелодию»</w:t>
            </w:r>
            <w:r w:rsidR="003B308F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378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B308F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игра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5C4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«Музыкальные движения»</w:t>
            </w:r>
            <w:r w:rsidR="003B308F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pct"/>
          </w:tcPr>
          <w:p w:rsidR="003B308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32" w:history="1">
              <w:r w:rsidR="003B308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3B308F" w:rsidRPr="00E43487" w:rsidRDefault="003B308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B308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33" w:history="1">
              <w:r w:rsidR="003B308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3B308F" w:rsidRPr="00E43487" w:rsidRDefault="003B308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46378" w:rsidRPr="00E43487" w:rsidRDefault="00556566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hyperlink r:id="rId34" w:history="1">
              <w:r w:rsidR="003B308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57789D" w:rsidP="001D1764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и охрана голоса (1</w:t>
            </w:r>
            <w:r w:rsidR="003B308F"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3A1447" w:rsidRPr="00E43487" w:rsidRDefault="003B75E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Развитие диапазона голоса.</w:t>
            </w:r>
          </w:p>
          <w:p w:rsidR="00DA32B8" w:rsidRPr="00E43487" w:rsidRDefault="00DA32B8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Гигиена голоса. </w:t>
            </w:r>
          </w:p>
          <w:p w:rsidR="003B308F" w:rsidRPr="00E43487" w:rsidRDefault="003B308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Акустика голосового аппарата.</w:t>
            </w:r>
          </w:p>
          <w:p w:rsidR="003B308F" w:rsidRPr="00E43487" w:rsidRDefault="003B308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голосового аппарата и его работа в пении.</w:t>
            </w:r>
          </w:p>
          <w:p w:rsidR="003B308F" w:rsidRPr="00E43487" w:rsidRDefault="003B308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показателей певческого голосообразования.</w:t>
            </w:r>
          </w:p>
          <w:p w:rsidR="00094A9F" w:rsidRPr="00E43487" w:rsidRDefault="003B308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Атака звука. Работа артикуляционного аппарата.</w:t>
            </w:r>
          </w:p>
          <w:p w:rsidR="003B75EF" w:rsidRPr="00E43487" w:rsidRDefault="003B75EF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игры, развивающие голосовой аппарат. </w:t>
            </w:r>
          </w:p>
        </w:tc>
        <w:tc>
          <w:tcPr>
            <w:tcW w:w="1157" w:type="pct"/>
          </w:tcPr>
          <w:p w:rsidR="00094A9F" w:rsidRPr="00E43487" w:rsidRDefault="00401A27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над дыханием.</w:t>
            </w:r>
          </w:p>
          <w:p w:rsidR="00401A27" w:rsidRPr="00E43487" w:rsidRDefault="00401A27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основные музыкальные термины и определения.</w:t>
            </w:r>
          </w:p>
          <w:p w:rsidR="00DA32B8" w:rsidRPr="00E43487" w:rsidRDefault="00DA32B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и применять </w:t>
            </w:r>
            <w:r w:rsidRPr="00E4348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гигиенического образования и сохранения голоса.</w:t>
            </w:r>
          </w:p>
        </w:tc>
        <w:tc>
          <w:tcPr>
            <w:tcW w:w="936" w:type="pct"/>
          </w:tcPr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401A27" w:rsidRPr="00E43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Прослушивание голосов.</w:t>
            </w:r>
          </w:p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401A27" w:rsidRPr="00E43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Беседа о гигиене певческого голоса.</w:t>
            </w:r>
          </w:p>
          <w:p w:rsidR="00094A9F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401A27" w:rsidRPr="00E43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Вокально-хоровая работа.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35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36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DA32B8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Разбудим голосок </w:t>
            </w:r>
            <w:r w:rsidR="0057789D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401A2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3B75EF" w:rsidRPr="00E43487" w:rsidRDefault="003B75E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и упражнения, направленные на развитие дыхания и свободы голосового аппарата, правильной артикуляции, четкой дикции. Распевание. Скороговорки.</w:t>
            </w:r>
          </w:p>
          <w:p w:rsidR="00DA32B8" w:rsidRPr="00E43487" w:rsidRDefault="00DA32B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«Звучащий мой голос».</w:t>
            </w:r>
          </w:p>
          <w:p w:rsidR="00401A27" w:rsidRPr="00E43487" w:rsidRDefault="00401A2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Разучивание детских песен.</w:t>
            </w:r>
          </w:p>
          <w:p w:rsidR="00401A27" w:rsidRPr="00E43487" w:rsidRDefault="00401A2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Работа над музыкальной сказкой «Бременские музыканты».</w:t>
            </w:r>
          </w:p>
          <w:p w:rsidR="00094A9F" w:rsidRPr="00E43487" w:rsidRDefault="00401A2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«Голос нежнейший и тончайший инструмент».</w:t>
            </w:r>
          </w:p>
          <w:p w:rsidR="003B75EF" w:rsidRPr="00E43487" w:rsidRDefault="003B75EF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 Работа над звукоизвлечением. </w:t>
            </w:r>
          </w:p>
        </w:tc>
        <w:tc>
          <w:tcPr>
            <w:tcW w:w="1157" w:type="pct"/>
          </w:tcPr>
          <w:p w:rsidR="00630BFE" w:rsidRPr="00E43487" w:rsidRDefault="00401A27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Познакомиться</w:t>
            </w:r>
            <w:r w:rsidR="00652997" w:rsidRPr="00E43487">
              <w:rPr>
                <w:b/>
              </w:rPr>
              <w:t xml:space="preserve"> </w:t>
            </w:r>
            <w:r w:rsidRPr="00E43487">
              <w:t>с основными жанрами вокальной музыки, с авторскими песнями</w:t>
            </w:r>
            <w:r w:rsidR="00652997" w:rsidRPr="00E43487">
              <w:t xml:space="preserve"> </w:t>
            </w:r>
            <w:r w:rsidRPr="00E43487">
              <w:t>для детей современных композиторов.</w:t>
            </w:r>
          </w:p>
          <w:p w:rsidR="00F37874" w:rsidRPr="00E43487" w:rsidRDefault="00F37874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Включаться</w:t>
            </w:r>
            <w:r w:rsidRPr="00E43487">
              <w:t xml:space="preserve"> в творческую деятельность под руководством учителя.</w:t>
            </w:r>
          </w:p>
          <w:p w:rsidR="00401A27" w:rsidRPr="00E43487" w:rsidRDefault="00F37874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Ориентироваться</w:t>
            </w:r>
            <w:r w:rsidRPr="00E43487">
              <w:t xml:space="preserve"> на понимание чувств действующих героев.</w:t>
            </w:r>
          </w:p>
        </w:tc>
        <w:tc>
          <w:tcPr>
            <w:tcW w:w="936" w:type="pct"/>
          </w:tcPr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01A27" w:rsidRPr="00E43487">
              <w:rPr>
                <w:rFonts w:ascii="Times New Roman" w:hAnsi="Times New Roman" w:cs="Times New Roman"/>
                <w:sz w:val="24"/>
                <w:szCs w:val="24"/>
              </w:rPr>
              <w:t>Сольная и хоровая деятельность.</w:t>
            </w:r>
          </w:p>
          <w:p w:rsidR="00094A9F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игра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5C4" w:rsidRPr="00E43487">
              <w:rPr>
                <w:rFonts w:ascii="Times New Roman" w:hAnsi="Times New Roman" w:cs="Times New Roman"/>
                <w:sz w:val="24"/>
                <w:szCs w:val="24"/>
              </w:rPr>
              <w:t>«Голос нежнейший и тончайший инструмент»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25C4" w:rsidRPr="00E43487" w:rsidRDefault="006625C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 Работа над музыкальной сказкой «Бременские музыканты».</w:t>
            </w:r>
          </w:p>
          <w:p w:rsidR="006625C4" w:rsidRPr="00E43487" w:rsidRDefault="006625C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38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39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hyperlink r:id="rId40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2653FA" w:rsidRPr="00E43487" w:rsidRDefault="002653FA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вокруг тебя </w:t>
            </w:r>
          </w:p>
          <w:p w:rsidR="00094A9F" w:rsidRPr="00E43487" w:rsidRDefault="0057789D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F37874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2653FA" w:rsidRPr="00E43487" w:rsidRDefault="003B75E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Музыка как вид искусства. </w:t>
            </w:r>
            <w:r w:rsidR="002653FA" w:rsidRPr="00E43487">
              <w:rPr>
                <w:rFonts w:ascii="Times New Roman" w:hAnsi="Times New Roman" w:cs="Times New Roman"/>
                <w:sz w:val="24"/>
                <w:szCs w:val="24"/>
              </w:rPr>
              <w:t>«Музыка и ты».</w:t>
            </w:r>
          </w:p>
          <w:p w:rsidR="00F37874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Встреча с музыкантами.</w:t>
            </w:r>
          </w:p>
          <w:p w:rsidR="00F37874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«Музыкальные загадки».</w:t>
            </w:r>
          </w:p>
          <w:p w:rsidR="00F37874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«Музыка-здоровье-жизнь».</w:t>
            </w:r>
          </w:p>
          <w:p w:rsidR="00F37874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«Я хочу услышать музыку».</w:t>
            </w:r>
          </w:p>
          <w:p w:rsidR="00F37874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«Композитор –исполнитель –слушатель».</w:t>
            </w:r>
          </w:p>
          <w:p w:rsidR="00094A9F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«Мир музыки»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-концерт для родителей.</w:t>
            </w:r>
          </w:p>
          <w:p w:rsidR="003B75EF" w:rsidRPr="00E43487" w:rsidRDefault="003B75EF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Томскую филармонию. </w:t>
            </w:r>
          </w:p>
        </w:tc>
        <w:tc>
          <w:tcPr>
            <w:tcW w:w="1157" w:type="pct"/>
          </w:tcPr>
          <w:p w:rsidR="00F37874" w:rsidRPr="00E43487" w:rsidRDefault="00F378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правила и основы поведения на сцене, на занятии, репетиции.</w:t>
            </w:r>
          </w:p>
          <w:p w:rsidR="00094A9F" w:rsidRPr="00E43487" w:rsidRDefault="00F378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над содержанием исполняемой песни, создание музыкального образа,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над манерой исполнения песен.</w:t>
            </w:r>
          </w:p>
          <w:p w:rsidR="00F37874" w:rsidRPr="00E43487" w:rsidRDefault="00332E22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Включаться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 творческую деятельность под руководством учителя.</w:t>
            </w:r>
          </w:p>
        </w:tc>
        <w:tc>
          <w:tcPr>
            <w:tcW w:w="936" w:type="pct"/>
          </w:tcPr>
          <w:p w:rsidR="00094A9F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Музыкальный конкурс</w:t>
            </w:r>
            <w:r w:rsidR="00B8424A" w:rsidRPr="00E43487">
              <w:rPr>
                <w:rFonts w:ascii="Times New Roman" w:hAnsi="Times New Roman" w:cs="Times New Roman"/>
                <w:sz w:val="24"/>
                <w:szCs w:val="24"/>
              </w:rPr>
              <w:t>«Я хочу услышать музыку»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8424A" w:rsidRPr="00E43487">
              <w:rPr>
                <w:rFonts w:ascii="Times New Roman" w:hAnsi="Times New Roman" w:cs="Times New Roman"/>
                <w:sz w:val="24"/>
                <w:szCs w:val="24"/>
              </w:rPr>
              <w:t>Экскурсия в Т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омскую филармонию.</w:t>
            </w:r>
          </w:p>
          <w:p w:rsidR="00F3787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Беседа о современных композиторах, музыкантах, певцах.</w:t>
            </w:r>
          </w:p>
          <w:p w:rsidR="00F9345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Концерт для родителей.</w:t>
            </w:r>
          </w:p>
          <w:p w:rsidR="00F37874" w:rsidRPr="00E43487" w:rsidRDefault="00F9345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Работа в ансамбле.</w:t>
            </w:r>
          </w:p>
          <w:p w:rsidR="00B8424A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 Музыкальные загадки</w:t>
            </w:r>
            <w:r w:rsidR="003D7693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41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42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hyperlink r:id="rId43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2653FA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Фольклор </w:t>
            </w:r>
            <w:r w:rsidR="0057789D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F37874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EA22BC" w:rsidRPr="00E43487" w:rsidRDefault="00EA22B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Знакомство с преданиями, традициями, обрядами, играми, праздниками русского народа и народными инструментами.</w:t>
            </w:r>
          </w:p>
          <w:p w:rsidR="00EA22BC" w:rsidRPr="00E43487" w:rsidRDefault="00EA22B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русскими народными жанрами: сказками, песнями, играми, пословицами, дразнилками, считалками. </w:t>
            </w:r>
          </w:p>
          <w:p w:rsidR="00332E22" w:rsidRPr="00E43487" w:rsidRDefault="00332E22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Ансамб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>ль русских народных инструментов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5EF" w:rsidRPr="00E43487" w:rsidRDefault="00332E22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«Тайны народного оркестра»</w:t>
            </w:r>
            <w:r w:rsidR="00EA22BC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7" w:type="pct"/>
          </w:tcPr>
          <w:p w:rsidR="00094A9F" w:rsidRPr="00E43487" w:rsidRDefault="00332E22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Разучивать, исполнять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русские народные песни разных жанров.</w:t>
            </w:r>
          </w:p>
          <w:p w:rsidR="00332E22" w:rsidRPr="00E43487" w:rsidRDefault="00332E22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Учиться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играть на русских народных инструментах.</w:t>
            </w:r>
          </w:p>
          <w:p w:rsidR="00332E22" w:rsidRPr="00E43487" w:rsidRDefault="00332E22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Сочинять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аккомпанемент на ударных инструментах к изученным народным песням.</w:t>
            </w:r>
          </w:p>
        </w:tc>
        <w:tc>
          <w:tcPr>
            <w:tcW w:w="936" w:type="pct"/>
          </w:tcPr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Беседа о творчестве композиторов- классиков.</w:t>
            </w:r>
          </w:p>
          <w:p w:rsidR="00332E22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Игра в ансамбле.</w:t>
            </w:r>
          </w:p>
          <w:p w:rsidR="00332E22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Хоровая и исполнительская деятельность.</w:t>
            </w:r>
          </w:p>
          <w:p w:rsidR="00332E22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игра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24A" w:rsidRPr="00E43487">
              <w:rPr>
                <w:rFonts w:ascii="Times New Roman" w:hAnsi="Times New Roman" w:cs="Times New Roman"/>
                <w:sz w:val="24"/>
                <w:szCs w:val="24"/>
              </w:rPr>
              <w:t>«Тайны народного оркестра»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454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  <w:r w:rsidR="004C6544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«Тайны народного ор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кестра».</w:t>
            </w:r>
          </w:p>
          <w:p w:rsidR="00094A9F" w:rsidRPr="00E43487" w:rsidRDefault="00F9345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32E22" w:rsidRPr="00E43487">
              <w:rPr>
                <w:rFonts w:ascii="Times New Roman" w:hAnsi="Times New Roman" w:cs="Times New Roman"/>
                <w:sz w:val="24"/>
                <w:szCs w:val="24"/>
              </w:rPr>
              <w:t>Посещение этнографического спектакля, концерта.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44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45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46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57789D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 (1</w:t>
            </w:r>
            <w:r w:rsidR="00332E22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094A9F" w:rsidRPr="00E43487" w:rsidRDefault="00332E22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Музыкальные игры русского народа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3118" w:rsidRPr="00E43487" w:rsidRDefault="000E311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«Национальный   хоровод России».</w:t>
            </w:r>
          </w:p>
          <w:p w:rsidR="003B75EF" w:rsidRPr="00E43487" w:rsidRDefault="00EA22BC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75EF" w:rsidRPr="00E43487">
              <w:rPr>
                <w:rFonts w:ascii="Times New Roman" w:hAnsi="Times New Roman" w:cs="Times New Roman"/>
                <w:sz w:val="24"/>
                <w:szCs w:val="24"/>
              </w:rPr>
              <w:t>бсуждение музыкальных произведений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57" w:type="pct"/>
          </w:tcPr>
          <w:p w:rsidR="00094A9F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 коллективной традиционной музыкальной игре.</w:t>
            </w:r>
          </w:p>
          <w:p w:rsidR="00584A58" w:rsidRPr="00E43487" w:rsidRDefault="00584A5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налаживать контакты с окружающими.</w:t>
            </w:r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 и дисциплины.</w:t>
            </w:r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эмпатию.</w:t>
            </w:r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русского народа.</w:t>
            </w:r>
          </w:p>
        </w:tc>
        <w:tc>
          <w:tcPr>
            <w:tcW w:w="936" w:type="pct"/>
          </w:tcPr>
          <w:p w:rsidR="006625C4" w:rsidRPr="00E43487" w:rsidRDefault="006625C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 w:rsidR="00B8424A" w:rsidRPr="00E43487">
              <w:rPr>
                <w:rFonts w:ascii="Times New Roman" w:hAnsi="Times New Roman" w:cs="Times New Roman"/>
                <w:sz w:val="24"/>
                <w:szCs w:val="24"/>
              </w:rPr>
              <w:t>овые музыкальные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игра (на свежем воздухе, в зале). </w:t>
            </w:r>
          </w:p>
          <w:p w:rsidR="00094A9F" w:rsidRPr="00E43487" w:rsidRDefault="006625C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>Игры в парах.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47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48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49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84A58" w:rsidRPr="00E43487" w:rsidTr="00630BFE">
        <w:tc>
          <w:tcPr>
            <w:tcW w:w="817" w:type="pct"/>
            <w:shd w:val="clear" w:color="auto" w:fill="auto"/>
          </w:tcPr>
          <w:p w:rsidR="00584A58" w:rsidRPr="00E43487" w:rsidRDefault="0057789D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Радуга талантов (1</w:t>
            </w:r>
            <w:r w:rsidR="00584A58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EA22BC" w:rsidRPr="00E43487" w:rsidRDefault="00EA22B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Подготовка сольных партий.</w:t>
            </w:r>
          </w:p>
          <w:p w:rsidR="00584A58" w:rsidRPr="00E43487" w:rsidRDefault="00584A5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Репетиция концерта.</w:t>
            </w:r>
          </w:p>
          <w:p w:rsidR="00584A58" w:rsidRPr="00E43487" w:rsidRDefault="00584A5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 концерта.</w:t>
            </w:r>
          </w:p>
          <w:p w:rsidR="00584A58" w:rsidRPr="00E43487" w:rsidRDefault="00584A5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Отчетный концерт «Радуга талантов».</w:t>
            </w:r>
          </w:p>
          <w:p w:rsidR="003B75EF" w:rsidRPr="00E43487" w:rsidRDefault="003B75EF" w:rsidP="001D1764">
            <w:pPr>
              <w:spacing w:line="276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детей: дополнение сценария учащимися, выбор музыкального сопровождения музыкальных сказок.</w:t>
            </w:r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декорации, костюмы для музыкально-театрализованных представлений.</w:t>
            </w:r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творческим профессиям.</w:t>
            </w:r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рефлексировать, давать оценку своим действиям.</w:t>
            </w:r>
          </w:p>
        </w:tc>
        <w:tc>
          <w:tcPr>
            <w:tcW w:w="936" w:type="pct"/>
          </w:tcPr>
          <w:p w:rsidR="006625C4" w:rsidRPr="00E43487" w:rsidRDefault="006625C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*Репетиции </w:t>
            </w:r>
          </w:p>
          <w:p w:rsidR="00584A58" w:rsidRPr="00E43487" w:rsidRDefault="006625C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>Отчётный концерт в актовом зале для родителей.</w:t>
            </w:r>
          </w:p>
        </w:tc>
        <w:tc>
          <w:tcPr>
            <w:tcW w:w="915" w:type="pct"/>
          </w:tcPr>
          <w:p w:rsidR="00584A5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50" w:history="1">
              <w:r w:rsidR="00584A58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584A58" w:rsidRPr="00E43487" w:rsidRDefault="00584A58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84A5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51" w:history="1">
              <w:r w:rsidR="00584A58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584A58" w:rsidRPr="00E43487" w:rsidRDefault="00584A58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4A5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52" w:history="1">
              <w:r w:rsidR="00584A58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584A58" w:rsidRPr="00E43487" w:rsidRDefault="00584A58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5E23A6" w:rsidRPr="00E43487" w:rsidRDefault="005E23A6" w:rsidP="001D176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37B" w:rsidRPr="00E43487" w:rsidRDefault="0057789D" w:rsidP="001D176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3 класс (17 часов</w:t>
      </w:r>
      <w:r w:rsidR="00B6737B" w:rsidRPr="00E4348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703"/>
        <w:gridCol w:w="2451"/>
        <w:gridCol w:w="2411"/>
        <w:gridCol w:w="1951"/>
        <w:gridCol w:w="1905"/>
      </w:tblGrid>
      <w:tr w:rsidR="00B6737B" w:rsidRPr="00E43487" w:rsidTr="00630BFE">
        <w:tc>
          <w:tcPr>
            <w:tcW w:w="817" w:type="pct"/>
            <w:shd w:val="clear" w:color="auto" w:fill="auto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1176" w:type="pct"/>
            <w:shd w:val="clear" w:color="auto" w:fill="auto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1157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936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915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6A368D" w:rsidRPr="00E43487" w:rsidTr="00630BFE">
        <w:tc>
          <w:tcPr>
            <w:tcW w:w="817" w:type="pct"/>
            <w:shd w:val="clear" w:color="auto" w:fill="auto"/>
          </w:tcPr>
          <w:p w:rsidR="006A368D" w:rsidRPr="00E43487" w:rsidRDefault="000E3118" w:rsidP="001D176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Звуки, которые нас окружают </w:t>
            </w:r>
            <w:r w:rsidR="006C2D6B"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(3</w:t>
            </w:r>
            <w:r w:rsidR="00584A58"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6A368D" w:rsidRPr="00E43487" w:rsidRDefault="006A368D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76" w:type="pct"/>
            <w:shd w:val="clear" w:color="auto" w:fill="auto"/>
          </w:tcPr>
          <w:p w:rsidR="00F967D3" w:rsidRPr="00E43487" w:rsidRDefault="006A368D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безопасности. Знакомство с программой на год.</w:t>
            </w:r>
          </w:p>
          <w:p w:rsidR="000E3118" w:rsidRPr="00E43487" w:rsidRDefault="00F967D3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занятие. </w:t>
            </w:r>
          </w:p>
          <w:p w:rsidR="00F967D3" w:rsidRPr="00E43487" w:rsidRDefault="000E3118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«Звуки, живущие в единстве».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«Звукоряд»</w:t>
            </w:r>
            <w:r w:rsidR="00D25757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«Хоровое сольфеджио»</w:t>
            </w:r>
            <w:r w:rsidR="000E3118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нотами. 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Вокальные упражнения, песни, построенные на элементах звукоряда. 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Импровизация на музыкальных инструментах. «Проще простого», «Волшебные нотки».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и упражнения направлены на развитие музыкальных способностей учащихся (слух, ритм, память), умение определять и выделять различные звуки по группам.</w:t>
            </w:r>
          </w:p>
        </w:tc>
        <w:tc>
          <w:tcPr>
            <w:tcW w:w="1157" w:type="pct"/>
          </w:tcPr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Познакомиться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 элементами нотной записи.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 нотной записи.</w:t>
            </w: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 слух звукоряд в отличие от других последовательностей звуков.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Петь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 названием нот</w:t>
            </w: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 фортепиано</w:t>
            </w:r>
            <w:r w:rsidR="00D2575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звукоряд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от ноты «до».</w:t>
            </w:r>
          </w:p>
          <w:p w:rsidR="006A368D" w:rsidRPr="00E43487" w:rsidRDefault="00F967D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вокальные упражнения, песни, построенных на элементах звукоряда.</w:t>
            </w:r>
          </w:p>
        </w:tc>
        <w:tc>
          <w:tcPr>
            <w:tcW w:w="936" w:type="pct"/>
          </w:tcPr>
          <w:p w:rsidR="006A368D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E23A6" w:rsidRPr="00E43487">
              <w:rPr>
                <w:rFonts w:ascii="Times New Roman" w:hAnsi="Times New Roman" w:cs="Times New Roman"/>
                <w:sz w:val="24"/>
                <w:szCs w:val="24"/>
              </w:rPr>
              <w:t>Беседа «Т</w:t>
            </w:r>
            <w:r w:rsidR="006A368D" w:rsidRPr="00E43487">
              <w:rPr>
                <w:rFonts w:ascii="Times New Roman" w:hAnsi="Times New Roman" w:cs="Times New Roman"/>
                <w:sz w:val="24"/>
                <w:szCs w:val="24"/>
              </w:rPr>
              <w:t>ехника безопасности на занятиях»</w:t>
            </w:r>
            <w:r w:rsidR="00584A58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24A" w:rsidRPr="00E43487" w:rsidRDefault="00B8424A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967D3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F967D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игр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ы «</w:t>
            </w: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Проще простого», «Звукоряд», «Волшебные нотки»</w:t>
            </w:r>
            <w:r w:rsidR="00D25757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8424A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967D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и индивидуальная игра. </w:t>
            </w:r>
          </w:p>
          <w:p w:rsidR="00F967D3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967D3" w:rsidRPr="00E43487">
              <w:rPr>
                <w:rFonts w:ascii="Times New Roman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15" w:type="pct"/>
          </w:tcPr>
          <w:p w:rsidR="00584A58" w:rsidRPr="00E43487" w:rsidRDefault="00556566" w:rsidP="001D1764">
            <w:pPr>
              <w:spacing w:line="276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hyperlink r:id="rId53" w:history="1">
              <w:r w:rsidR="00584A58" w:rsidRPr="00E43487">
                <w:rPr>
                  <w:rStyle w:val="af1"/>
                  <w:rFonts w:ascii="Times New Roman" w:hAnsi="Times New Roman" w:cs="Times New Roman"/>
                  <w:bCs/>
                  <w:sz w:val="24"/>
                  <w:szCs w:val="24"/>
                </w:rPr>
                <w:t>https://www.youtube.com/</w:t>
              </w:r>
            </w:hyperlink>
          </w:p>
          <w:p w:rsidR="00584A58" w:rsidRPr="00E43487" w:rsidRDefault="00584A58" w:rsidP="001D1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84A58" w:rsidRPr="00E43487" w:rsidRDefault="00556566" w:rsidP="001D1764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54" w:history="1">
              <w:r w:rsidR="00584A58" w:rsidRPr="00E43487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</w:p>
          <w:p w:rsidR="00584A58" w:rsidRPr="00E43487" w:rsidRDefault="00584A58" w:rsidP="001D17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84A58" w:rsidRPr="00E43487" w:rsidRDefault="00556566" w:rsidP="001D1764">
            <w:pPr>
              <w:spacing w:line="276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hyperlink r:id="rId55" w:history="1">
              <w:r w:rsidR="00584A58" w:rsidRPr="00E43487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</w:t>
              </w:r>
            </w:hyperlink>
          </w:p>
          <w:p w:rsidR="006A368D" w:rsidRPr="00E43487" w:rsidRDefault="006A368D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584A58" w:rsidP="001D1764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и охрана</w:t>
            </w:r>
            <w:r w:rsidR="006C2D6B"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голоса (2</w:t>
            </w:r>
            <w:r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030E60" w:rsidRPr="00E43487" w:rsidRDefault="00030E60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«Вокальная гимнастика».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Певческая установка и певческая позиция.</w:t>
            </w:r>
            <w:r w:rsidR="004C6544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окальная позиция. Звуковедение.</w:t>
            </w:r>
          </w:p>
          <w:p w:rsidR="00094A9F" w:rsidRPr="00E43487" w:rsidRDefault="00F967D3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Дикция.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Вокально-хоровая работа. Музыкальные игры, развивающие голосовой аппарат, умение исполнять детские песенки, попевки, сочинять небольшие рассказы и сказки о музыке.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Игры и упражнения, направленные на развитие дыхания и свободы голосового аппарата, правильной артикуляции, четкой дикции. Распевание. Скороговорки. </w:t>
            </w:r>
          </w:p>
        </w:tc>
        <w:tc>
          <w:tcPr>
            <w:tcW w:w="1157" w:type="pct"/>
          </w:tcPr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над дыханием, дикцией, вокальной позицией.</w:t>
            </w:r>
          </w:p>
          <w:p w:rsidR="00094A9F" w:rsidRPr="00E43487" w:rsidRDefault="00F967D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виды звуковедения.</w:t>
            </w:r>
          </w:p>
          <w:p w:rsidR="00030E60" w:rsidRPr="00E43487" w:rsidRDefault="00030E60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выполнение вокальных упражнений (распевок).</w:t>
            </w:r>
          </w:p>
        </w:tc>
        <w:tc>
          <w:tcPr>
            <w:tcW w:w="936" w:type="pct"/>
          </w:tcPr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голосов.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гигиене певческого голоса.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Вокально-хоровая работа.</w:t>
            </w:r>
          </w:p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Рекомендации для правильной голосовой деятельности.</w:t>
            </w:r>
          </w:p>
          <w:p w:rsidR="00855241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дыханием.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Вокальное пение.</w:t>
            </w:r>
          </w:p>
          <w:p w:rsidR="00094A9F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56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57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58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797A19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Разбудим голосок </w:t>
            </w:r>
            <w:r w:rsidR="006C2D6B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584A58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797A19" w:rsidRPr="00E43487" w:rsidRDefault="00797A19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«Я красиво петь могу».</w:t>
            </w:r>
          </w:p>
          <w:p w:rsidR="00855241" w:rsidRPr="00E43487" w:rsidRDefault="00855241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Разучивание детских песен.</w:t>
            </w:r>
          </w:p>
          <w:p w:rsidR="00855241" w:rsidRPr="00E43487" w:rsidRDefault="00855241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Работа над музыкально-театрализованной сказкой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(по выбору)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A9F" w:rsidRPr="00E43487" w:rsidRDefault="00855241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«Мой голос - мой инструмент»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Сценическое поведение.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Знакомство с терминами унисон и двухголосие, сольное пение.</w:t>
            </w:r>
          </w:p>
        </w:tc>
        <w:tc>
          <w:tcPr>
            <w:tcW w:w="1157" w:type="pct"/>
          </w:tcPr>
          <w:p w:rsidR="00855241" w:rsidRPr="00E43487" w:rsidRDefault="00855241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Выбрать</w:t>
            </w:r>
            <w:r w:rsidR="00652997" w:rsidRPr="00E43487">
              <w:rPr>
                <w:b/>
              </w:rPr>
              <w:t xml:space="preserve"> </w:t>
            </w:r>
            <w:r w:rsidRPr="00E43487">
              <w:t>главных героев музыкальной сказки.</w:t>
            </w:r>
          </w:p>
          <w:p w:rsidR="00855241" w:rsidRPr="00E43487" w:rsidRDefault="00855241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 xml:space="preserve">Разучить </w:t>
            </w:r>
            <w:r w:rsidRPr="00E43487">
              <w:t>партии главных героев.</w:t>
            </w:r>
          </w:p>
          <w:p w:rsidR="00B62438" w:rsidRPr="00E43487" w:rsidRDefault="00B62438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 xml:space="preserve">Подготовить </w:t>
            </w:r>
            <w:r w:rsidRPr="00E43487">
              <w:t>костюмы и декорации.</w:t>
            </w:r>
          </w:p>
          <w:p w:rsidR="00094A9F" w:rsidRPr="00E43487" w:rsidRDefault="00855241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 xml:space="preserve">Познакомиться </w:t>
            </w:r>
            <w:r w:rsidRPr="00E43487">
              <w:t>с терминами унисон и двухголосие.</w:t>
            </w:r>
          </w:p>
        </w:tc>
        <w:tc>
          <w:tcPr>
            <w:tcW w:w="936" w:type="pct"/>
          </w:tcPr>
          <w:p w:rsidR="00B8424A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Вокально-хоровая работа.</w:t>
            </w:r>
          </w:p>
          <w:p w:rsidR="00B8424A" w:rsidRPr="00E43487" w:rsidRDefault="00B8424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55241" w:rsidRPr="00E43487">
              <w:rPr>
                <w:rFonts w:ascii="Times New Roman" w:hAnsi="Times New Roman" w:cs="Times New Roman"/>
                <w:sz w:val="24"/>
                <w:szCs w:val="24"/>
              </w:rPr>
              <w:t>Сольная деятельность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«Мой голос - мой инструмент».</w:t>
            </w:r>
          </w:p>
          <w:p w:rsidR="00B8424A" w:rsidRPr="00E43487" w:rsidRDefault="00B8424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 Работа над музыкально-театрализованной сказкой</w:t>
            </w:r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59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60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61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B826C6" w:rsidRPr="00E43487" w:rsidRDefault="00B826C6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вокруг тебя </w:t>
            </w:r>
          </w:p>
          <w:p w:rsidR="00094A9F" w:rsidRPr="00E43487" w:rsidRDefault="006C2D6B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584A58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094A9F" w:rsidRPr="00E43487" w:rsidRDefault="00094A9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shd w:val="clear" w:color="auto" w:fill="auto"/>
          </w:tcPr>
          <w:p w:rsidR="00B826C6" w:rsidRPr="00E43487" w:rsidRDefault="00A35A6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Музыка как видом искусства. </w:t>
            </w:r>
            <w:r w:rsidR="00B826C6" w:rsidRPr="00E43487">
              <w:rPr>
                <w:rFonts w:ascii="Times New Roman" w:hAnsi="Times New Roman" w:cs="Times New Roman"/>
                <w:sz w:val="24"/>
                <w:szCs w:val="24"/>
              </w:rPr>
              <w:t>«Мир музыки».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«Музыкальный букварь».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«Я хочу услышать музыку».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«Я - композитор,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я - исполнитель,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я - слушатель»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«Мир музыки»-</w:t>
            </w:r>
          </w:p>
          <w:p w:rsidR="00094A9F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Концерт для родителей.</w:t>
            </w:r>
          </w:p>
          <w:p w:rsidR="00A35A6F" w:rsidRPr="00E43487" w:rsidRDefault="00A35A6F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>кскурси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в БКЗ. </w:t>
            </w:r>
          </w:p>
          <w:p w:rsidR="00A35A6F" w:rsidRPr="00E43487" w:rsidRDefault="00A35A6F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>равила и основ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на сцене, на занятии, репетиции.</w:t>
            </w:r>
          </w:p>
          <w:p w:rsidR="003A1447" w:rsidRPr="00E43487" w:rsidRDefault="00A35A6F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>анер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песен.</w:t>
            </w:r>
          </w:p>
        </w:tc>
        <w:tc>
          <w:tcPr>
            <w:tcW w:w="1157" w:type="pct"/>
          </w:tcPr>
          <w:p w:rsidR="00F37874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7874" w:rsidRPr="00E43487">
              <w:rPr>
                <w:rFonts w:ascii="Times New Roman" w:hAnsi="Times New Roman" w:cs="Times New Roman"/>
                <w:sz w:val="24"/>
                <w:szCs w:val="24"/>
              </w:rPr>
              <w:t>равила и основы поведения на сцене, на занятии, репетиции.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над содержанием исполняемой песни, создание музыкального образа, над манерой исполнения песен.</w:t>
            </w:r>
          </w:p>
          <w:p w:rsidR="00094A9F" w:rsidRPr="00E43487" w:rsidRDefault="00B62438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Включаться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 творческую деятельность под руководством учителя.</w:t>
            </w:r>
          </w:p>
        </w:tc>
        <w:tc>
          <w:tcPr>
            <w:tcW w:w="936" w:type="pct"/>
          </w:tcPr>
          <w:p w:rsidR="00094A9F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игра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«Музыкальное лото»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2438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>Экскурсия в БКЗ.</w:t>
            </w:r>
          </w:p>
          <w:p w:rsidR="00B8424A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Концерт для родителей.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62438" w:rsidRPr="00E43487">
              <w:rPr>
                <w:rFonts w:ascii="Times New Roman" w:hAnsi="Times New Roman" w:cs="Times New Roman"/>
                <w:sz w:val="24"/>
                <w:szCs w:val="24"/>
              </w:rPr>
              <w:t>Показ музыкально-театрализованной сказки.</w:t>
            </w:r>
          </w:p>
          <w:p w:rsidR="00B62438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949E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Диалог с учителем по теме занятия. «Я - исполнитель».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949E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Игра - имитация исполнительских движений.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949E3" w:rsidRPr="00E43487">
              <w:rPr>
                <w:rFonts w:ascii="Times New Roman" w:hAnsi="Times New Roman" w:cs="Times New Roman"/>
                <w:sz w:val="24"/>
                <w:szCs w:val="24"/>
              </w:rPr>
              <w:t>Игра «Я - композитор» (сочинение небольших попевок, мелодических фраз).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62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63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64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584A58" w:rsidRPr="00E43487" w:rsidRDefault="00584A58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Тайны инструментов </w:t>
            </w:r>
          </w:p>
          <w:p w:rsidR="00094A9F" w:rsidRPr="00E43487" w:rsidRDefault="006C2D6B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584A58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094A9F" w:rsidRPr="00E43487" w:rsidRDefault="00094A9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shd w:val="clear" w:color="auto" w:fill="auto"/>
          </w:tcPr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Инструменты симфонического оркестра.</w:t>
            </w:r>
          </w:p>
          <w:p w:rsidR="00B62438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«Три оркестра».</w:t>
            </w:r>
          </w:p>
          <w:p w:rsidR="00094A9F" w:rsidRPr="00E43487" w:rsidRDefault="00B62438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Презентация «Тайны симфонического оркестра».</w:t>
            </w:r>
          </w:p>
          <w:p w:rsidR="008949E3" w:rsidRPr="00E43487" w:rsidRDefault="008949E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концертном зале.</w:t>
            </w:r>
          </w:p>
          <w:p w:rsidR="003A1447" w:rsidRPr="00E43487" w:rsidRDefault="00A35A6F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>анры музыки.</w:t>
            </w:r>
          </w:p>
          <w:p w:rsidR="003A1447" w:rsidRPr="00E43487" w:rsidRDefault="00A35A6F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>ринцип расположения партий в партитуре.</w:t>
            </w:r>
          </w:p>
          <w:p w:rsidR="00A35A6F" w:rsidRPr="00E43487" w:rsidRDefault="00A35A6F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A6F" w:rsidRPr="00E43487" w:rsidRDefault="00A35A6F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47" w:rsidRPr="00E43487" w:rsidRDefault="003A1447" w:rsidP="001D1764">
            <w:pPr>
              <w:spacing w:line="276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094A9F" w:rsidRPr="00E43487" w:rsidRDefault="008949E3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концерте.</w:t>
            </w:r>
          </w:p>
          <w:p w:rsidR="00D211CF" w:rsidRPr="00E43487" w:rsidRDefault="00D211C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жанры музыки.</w:t>
            </w:r>
          </w:p>
          <w:p w:rsidR="00D211CF" w:rsidRPr="00E43487" w:rsidRDefault="00D211C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Знакомиться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принципом расположения партий в партитуре. </w:t>
            </w: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Разучивать, исполнять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ориентацией на нотную запись) ритмической партитуры для 2-3 ударных инструментов.</w:t>
            </w:r>
          </w:p>
          <w:p w:rsidR="00D211CF" w:rsidRPr="00E43487" w:rsidRDefault="00D211CF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pct"/>
          </w:tcPr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8949E3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Просмотр видеозаписи концерта. </w:t>
            </w:r>
          </w:p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8949E3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Слушание музыки, рассматривание иллюстраций. </w:t>
            </w:r>
          </w:p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8949E3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Просмотр презентации.</w:t>
            </w:r>
          </w:p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8949E3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Исполнительская деятельность.</w:t>
            </w:r>
          </w:p>
          <w:p w:rsidR="00D211CF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D211CF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Диалог с учителем о роли дирижёра.</w:t>
            </w:r>
          </w:p>
          <w:p w:rsidR="00094A9F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  <w:r w:rsidR="00D211CF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Игра - имитация дирижёрских </w:t>
            </w:r>
            <w:r w:rsidR="00DB4B4D" w:rsidRPr="00E4348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жестов во время звучания музыки «Я - дирижёр».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65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66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67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94A9F" w:rsidRPr="00E43487" w:rsidTr="00630BFE">
        <w:tc>
          <w:tcPr>
            <w:tcW w:w="817" w:type="pct"/>
            <w:shd w:val="clear" w:color="auto" w:fill="auto"/>
          </w:tcPr>
          <w:p w:rsidR="00094A9F" w:rsidRPr="00E43487" w:rsidRDefault="006C2D6B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Творчество (2</w:t>
            </w:r>
            <w:r w:rsidR="00F967D3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094A9F" w:rsidRPr="00E43487" w:rsidRDefault="00094A9F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shd w:val="clear" w:color="auto" w:fill="auto"/>
          </w:tcPr>
          <w:p w:rsidR="00BE55DB" w:rsidRPr="00E43487" w:rsidRDefault="00BE55DB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 мелодии «Шутка» И.- С. Баха.</w:t>
            </w:r>
          </w:p>
          <w:p w:rsidR="00094A9F" w:rsidRPr="00E43487" w:rsidRDefault="003046F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</w:t>
            </w:r>
            <w:r w:rsidR="00BE55DB" w:rsidRPr="00E43487">
              <w:rPr>
                <w:rFonts w:ascii="Times New Roman" w:hAnsi="Times New Roman" w:cs="Times New Roman"/>
                <w:sz w:val="24"/>
                <w:szCs w:val="24"/>
              </w:rPr>
              <w:t>«Знаете ли вы музыку?»</w:t>
            </w:r>
          </w:p>
          <w:p w:rsidR="003046FA" w:rsidRPr="00E43487" w:rsidRDefault="003046F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A1447" w:rsidRPr="00E43487">
              <w:rPr>
                <w:rFonts w:ascii="Times New Roman" w:hAnsi="Times New Roman" w:cs="Times New Roman"/>
                <w:sz w:val="24"/>
                <w:szCs w:val="24"/>
              </w:rPr>
              <w:t>риём «Игровое четырёхручие»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1447" w:rsidRPr="00E43487" w:rsidRDefault="003A1447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Кроссворды, ребусы. </w:t>
            </w:r>
          </w:p>
          <w:p w:rsidR="003A1447" w:rsidRPr="00E43487" w:rsidRDefault="003A1447" w:rsidP="001D1764">
            <w:pPr>
              <w:spacing w:line="276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094A9F" w:rsidRPr="00E43487" w:rsidRDefault="00BE55DB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Разучивать, исполнять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приёмом «Игровое четырёхручие» (школьники играют 1—2 звука в ансамбле с развёрнутой партией учителя).</w:t>
            </w:r>
          </w:p>
          <w:p w:rsidR="00BE55DB" w:rsidRPr="00E43487" w:rsidRDefault="00BE55DB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 и дисциплины.</w:t>
            </w:r>
          </w:p>
        </w:tc>
        <w:tc>
          <w:tcPr>
            <w:tcW w:w="936" w:type="pct"/>
          </w:tcPr>
          <w:p w:rsidR="00094A9F" w:rsidRPr="00E43487" w:rsidRDefault="00B8424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E55DB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и парная игра.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*Кроссворды, ребусы. *М</w:t>
            </w:r>
            <w:r w:rsidR="00BE55DB" w:rsidRPr="00E43487">
              <w:rPr>
                <w:rFonts w:ascii="Times New Roman" w:hAnsi="Times New Roman" w:cs="Times New Roman"/>
                <w:sz w:val="24"/>
                <w:szCs w:val="24"/>
              </w:rPr>
              <w:t>узыкальная викторина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«Знаете ли вы музыку?»</w:t>
            </w:r>
            <w:r w:rsidR="00BE55DB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pct"/>
          </w:tcPr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68" w:history="1">
              <w:r w:rsidR="00094A9F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69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094A9F" w:rsidRPr="00E43487" w:rsidRDefault="00094A9F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4A9F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0" w:history="1">
              <w:r w:rsidR="00094A9F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094A9F" w:rsidRPr="00E43487" w:rsidRDefault="00094A9F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967D3" w:rsidRPr="00E43487" w:rsidTr="00630BFE">
        <w:tc>
          <w:tcPr>
            <w:tcW w:w="817" w:type="pct"/>
            <w:shd w:val="clear" w:color="auto" w:fill="auto"/>
          </w:tcPr>
          <w:p w:rsidR="00F967D3" w:rsidRPr="00E43487" w:rsidRDefault="006C2D6B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Радуга талантов (2</w:t>
            </w:r>
            <w:r w:rsidR="00F967D3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F967D3" w:rsidRPr="00E43487" w:rsidRDefault="003046F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сольных партий. </w:t>
            </w:r>
            <w:r w:rsidR="00F967D3" w:rsidRPr="00E43487">
              <w:rPr>
                <w:rFonts w:ascii="Times New Roman" w:hAnsi="Times New Roman" w:cs="Times New Roman"/>
                <w:sz w:val="24"/>
                <w:szCs w:val="24"/>
              </w:rPr>
              <w:t>Репетиция концерта.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 концерта.</w:t>
            </w:r>
          </w:p>
          <w:p w:rsidR="00F967D3" w:rsidRPr="00E43487" w:rsidRDefault="00F967D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Отчетный концерт «Радуга талантов».</w:t>
            </w:r>
          </w:p>
          <w:p w:rsidR="003A1447" w:rsidRPr="00E43487" w:rsidRDefault="003A1447" w:rsidP="001D1764">
            <w:pPr>
              <w:spacing w:line="276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447" w:rsidRPr="00E43487" w:rsidRDefault="003A144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F967D3" w:rsidRPr="00E43487" w:rsidRDefault="00F967D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детей: дополнение сценария учащимися, выбор музыкального сопровождения музыкальных сказок.</w:t>
            </w:r>
          </w:p>
          <w:p w:rsidR="00F967D3" w:rsidRPr="00E43487" w:rsidRDefault="00F967D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декорации, костюмы для музыкально-театрализованных представлений.</w:t>
            </w:r>
          </w:p>
          <w:p w:rsidR="00F967D3" w:rsidRPr="00E43487" w:rsidRDefault="00F967D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творческим профессиям.</w:t>
            </w:r>
          </w:p>
          <w:p w:rsidR="00F967D3" w:rsidRPr="00E43487" w:rsidRDefault="00F967D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рефлексировать, давать оценку своим действиям.</w:t>
            </w:r>
          </w:p>
        </w:tc>
        <w:tc>
          <w:tcPr>
            <w:tcW w:w="936" w:type="pct"/>
          </w:tcPr>
          <w:p w:rsidR="00B8424A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*Репетиции</w:t>
            </w:r>
          </w:p>
          <w:p w:rsidR="00F967D3" w:rsidRPr="00E43487" w:rsidRDefault="00B8424A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967D3" w:rsidRPr="00E43487">
              <w:rPr>
                <w:rFonts w:ascii="Times New Roman" w:hAnsi="Times New Roman" w:cs="Times New Roman"/>
                <w:sz w:val="24"/>
                <w:szCs w:val="24"/>
              </w:rPr>
              <w:t>Отчётный концерт в актовом зале для родителей.</w:t>
            </w:r>
          </w:p>
        </w:tc>
        <w:tc>
          <w:tcPr>
            <w:tcW w:w="915" w:type="pct"/>
          </w:tcPr>
          <w:p w:rsidR="00F967D3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1" w:history="1">
              <w:r w:rsidR="00F967D3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F967D3" w:rsidRPr="00E43487" w:rsidRDefault="00F967D3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967D3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72" w:history="1">
              <w:r w:rsidR="00F967D3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F967D3" w:rsidRPr="00E43487" w:rsidRDefault="00F967D3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967D3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3" w:history="1">
              <w:r w:rsidR="00F967D3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F967D3" w:rsidRPr="00E43487" w:rsidRDefault="00F967D3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B6737B" w:rsidRPr="00E43487" w:rsidRDefault="00B6737B" w:rsidP="001D176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37B" w:rsidRPr="00E43487" w:rsidRDefault="0057789D" w:rsidP="001D176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487">
        <w:rPr>
          <w:rFonts w:ascii="Times New Roman" w:hAnsi="Times New Roman" w:cs="Times New Roman"/>
          <w:b/>
          <w:sz w:val="24"/>
          <w:szCs w:val="24"/>
        </w:rPr>
        <w:t>4 класс (17 часов</w:t>
      </w:r>
      <w:r w:rsidR="00B6737B" w:rsidRPr="00E4348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702"/>
        <w:gridCol w:w="2451"/>
        <w:gridCol w:w="2414"/>
        <w:gridCol w:w="1949"/>
        <w:gridCol w:w="1905"/>
      </w:tblGrid>
      <w:tr w:rsidR="00B6737B" w:rsidRPr="00E43487" w:rsidTr="00630BFE">
        <w:tc>
          <w:tcPr>
            <w:tcW w:w="817" w:type="pct"/>
            <w:shd w:val="clear" w:color="auto" w:fill="auto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1176" w:type="pct"/>
            <w:shd w:val="clear" w:color="auto" w:fill="auto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1158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935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915" w:type="pct"/>
          </w:tcPr>
          <w:p w:rsidR="00B6737B" w:rsidRPr="00E43487" w:rsidRDefault="00B6737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1E3A14" w:rsidRPr="00E43487" w:rsidTr="00630BFE">
        <w:tc>
          <w:tcPr>
            <w:tcW w:w="817" w:type="pct"/>
            <w:shd w:val="clear" w:color="auto" w:fill="auto"/>
          </w:tcPr>
          <w:p w:rsidR="001E3A14" w:rsidRPr="00E43487" w:rsidRDefault="000D422C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Звуки, которые нас окружают </w:t>
            </w:r>
            <w:r w:rsidR="00ED2F10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BE55DB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11498A" w:rsidRPr="00E43487" w:rsidRDefault="001E3A14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безопасности. Знакомство с программой на год.</w:t>
            </w:r>
          </w:p>
          <w:p w:rsidR="000D422C" w:rsidRPr="00E43487" w:rsidRDefault="000D422C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  <w:p w:rsidR="000D422C" w:rsidRPr="00E43487" w:rsidRDefault="00D35ABC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</w:t>
            </w:r>
            <w:r w:rsidR="000D422C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«Мир волшебных звуков»</w:t>
            </w: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11498A" w:rsidRPr="00E43487" w:rsidRDefault="0011498A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«Звуки моей души»</w:t>
            </w:r>
            <w:r w:rsidR="00D35ABC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11498A" w:rsidRPr="00E43487" w:rsidRDefault="0011498A" w:rsidP="001D176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«Музыкальные часы»</w:t>
            </w:r>
            <w:r w:rsidR="00D35ABC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35ABC" w:rsidRPr="00E43487">
              <w:rPr>
                <w:rFonts w:ascii="Times New Roman" w:hAnsi="Times New Roman" w:cs="Times New Roman"/>
                <w:sz w:val="24"/>
                <w:szCs w:val="24"/>
              </w:rPr>
              <w:t>«Семицветик».</w:t>
            </w:r>
          </w:p>
          <w:p w:rsidR="00D35ABC" w:rsidRPr="00E43487" w:rsidRDefault="00D35ABC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046FA" w:rsidRPr="00E43487">
              <w:rPr>
                <w:rFonts w:ascii="Times New Roman" w:hAnsi="Times New Roman" w:cs="Times New Roman"/>
                <w:sz w:val="24"/>
                <w:szCs w:val="24"/>
              </w:rPr>
              <w:t>войства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6FA" w:rsidRPr="00E43487">
              <w:rPr>
                <w:rFonts w:ascii="Times New Roman" w:hAnsi="Times New Roman" w:cs="Times New Roman"/>
                <w:sz w:val="24"/>
                <w:szCs w:val="24"/>
              </w:rPr>
              <w:t>звука: высота, громкость, длительность, тембр.</w:t>
            </w:r>
          </w:p>
          <w:p w:rsidR="00D35ABC" w:rsidRPr="00E43487" w:rsidRDefault="003046F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и упражнения направлены на развитие музыкальных способностей учащихся (слух, ритм, память), умение определять и выделять различные звуки по группам.</w:t>
            </w:r>
          </w:p>
          <w:p w:rsidR="0011498A" w:rsidRPr="00E43487" w:rsidRDefault="003046FA" w:rsidP="001D1764">
            <w:pPr>
              <w:spacing w:line="276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  <w:tc>
          <w:tcPr>
            <w:tcW w:w="1158" w:type="pct"/>
          </w:tcPr>
          <w:p w:rsidR="001E3A14" w:rsidRPr="00E43487" w:rsidRDefault="0011498A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свойства звука: высота, громкость, длительность, тембр.</w:t>
            </w:r>
          </w:p>
          <w:p w:rsidR="0011498A" w:rsidRPr="00E43487" w:rsidRDefault="0011498A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по нотам границы музыкальной фразы, мотива. </w:t>
            </w: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33AEE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сполнять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7693" w:rsidRPr="00E434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клавишных инструментах или виртуальной клавиатуре попевок, кратких мелодий по нотам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" w:type="pct"/>
          </w:tcPr>
          <w:p w:rsidR="001E3A1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E62BB" w:rsidRPr="00E43487">
              <w:rPr>
                <w:rFonts w:ascii="Times New Roman" w:hAnsi="Times New Roman" w:cs="Times New Roman"/>
                <w:sz w:val="24"/>
                <w:szCs w:val="24"/>
              </w:rPr>
              <w:t>Беседа «Техника безопасности на занятиях»</w:t>
            </w:r>
            <w:r w:rsidR="0011498A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67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1498A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4A0" w:rsidRPr="00E43487">
              <w:rPr>
                <w:rFonts w:ascii="Times New Roman" w:eastAsia="Calibri" w:hAnsi="Times New Roman" w:cs="Times New Roman"/>
                <w:sz w:val="24"/>
                <w:szCs w:val="24"/>
              </w:rPr>
              <w:t>«Семицветик», «Два рояля»</w:t>
            </w:r>
            <w:r w:rsidR="0011498A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67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1498A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деятельность.</w:t>
            </w:r>
          </w:p>
          <w:p w:rsidR="0011498A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1498A" w:rsidRPr="00E43487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  <w:tc>
          <w:tcPr>
            <w:tcW w:w="915" w:type="pct"/>
          </w:tcPr>
          <w:p w:rsidR="00BE55D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4" w:history="1">
              <w:r w:rsidR="00BE55DB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BE55DB" w:rsidRPr="00E43487" w:rsidRDefault="00BE55D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BE55D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75" w:history="1">
              <w:r w:rsidR="00BE55D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BE55DB" w:rsidRPr="00E43487" w:rsidRDefault="00BE55D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E55D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6" w:history="1">
              <w:r w:rsidR="00BE55D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1E3A14" w:rsidRPr="00E43487" w:rsidRDefault="001E3A14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C032B" w:rsidRPr="00E43487" w:rsidTr="00630BFE">
        <w:tc>
          <w:tcPr>
            <w:tcW w:w="817" w:type="pct"/>
            <w:shd w:val="clear" w:color="auto" w:fill="auto"/>
          </w:tcPr>
          <w:p w:rsidR="00BC032B" w:rsidRPr="00E43487" w:rsidRDefault="006C2D6B" w:rsidP="001D1764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и охрана голоса (2</w:t>
            </w:r>
            <w:r w:rsidR="00BE55DB" w:rsidRPr="00E43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C33AEE" w:rsidRPr="00E43487" w:rsidRDefault="00D35ABC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певческим дыханием. </w:t>
            </w:r>
            <w:r w:rsidR="001274D6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Распевание.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Скороговорки.</w:t>
            </w:r>
          </w:p>
          <w:p w:rsidR="00C33AEE" w:rsidRPr="00E43487" w:rsidRDefault="00C33AEE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позиция.</w:t>
            </w:r>
          </w:p>
          <w:p w:rsidR="00C33AEE" w:rsidRPr="00E43487" w:rsidRDefault="00C33AEE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Дикция.</w:t>
            </w:r>
            <w:r w:rsidR="00652997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Звуковедение.</w:t>
            </w:r>
            <w:r w:rsidR="00652997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Двухголосие.</w:t>
            </w:r>
          </w:p>
          <w:p w:rsidR="00D35ABC" w:rsidRPr="00E43487" w:rsidRDefault="00C33AEE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солистами.</w:t>
            </w:r>
          </w:p>
          <w:p w:rsidR="00D35ABC" w:rsidRPr="00E43487" w:rsidRDefault="00D35ABC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Вокально-хоровые и дыхательные упражнения.</w:t>
            </w:r>
          </w:p>
          <w:p w:rsidR="00D35ABC" w:rsidRPr="00E43487" w:rsidRDefault="00D35ABC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Игры и упражнения, направленные на развитие дыхания и свободы голосового аппарата, правильной артикуляции, четкой дикции. Беседа о гигиене певческого голоса, прослушивание голосов.</w:t>
            </w:r>
          </w:p>
        </w:tc>
        <w:tc>
          <w:tcPr>
            <w:tcW w:w="1158" w:type="pct"/>
          </w:tcPr>
          <w:p w:rsidR="008A6243" w:rsidRPr="00E43487" w:rsidRDefault="008A624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над дыханием, дикцией, вокальной позицией. </w:t>
            </w:r>
          </w:p>
          <w:p w:rsidR="00BC032B" w:rsidRPr="00E43487" w:rsidRDefault="008A624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звуковедения.</w:t>
            </w:r>
          </w:p>
          <w:p w:rsidR="008A6243" w:rsidRPr="00E43487" w:rsidRDefault="008A6243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элементы двухголосия.</w:t>
            </w:r>
          </w:p>
        </w:tc>
        <w:tc>
          <w:tcPr>
            <w:tcW w:w="935" w:type="pct"/>
          </w:tcPr>
          <w:p w:rsidR="00C33AEE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A624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голосов.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A624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гигиене певческого голоса.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игра</w:t>
            </w:r>
            <w:r w:rsidR="00A564A0" w:rsidRPr="00E43487">
              <w:rPr>
                <w:rFonts w:ascii="Times New Roman" w:eastAsia="Times New Roman" w:hAnsi="Times New Roman" w:cs="Times New Roman"/>
                <w:sz w:val="24"/>
                <w:szCs w:val="24"/>
              </w:rPr>
              <w:t>«Вокальная гимнастика»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AEE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Вокально-хоровые и дыхательные упражнения.</w:t>
            </w:r>
          </w:p>
          <w:p w:rsidR="00BC032B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Парная и индивидуальная деятельность.</w:t>
            </w:r>
          </w:p>
        </w:tc>
        <w:tc>
          <w:tcPr>
            <w:tcW w:w="915" w:type="pct"/>
          </w:tcPr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7" w:history="1">
              <w:r w:rsidR="00BC032B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78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79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BC032B" w:rsidRPr="00E43487" w:rsidRDefault="00BC032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32B" w:rsidRPr="00E43487" w:rsidTr="00630BFE">
        <w:tc>
          <w:tcPr>
            <w:tcW w:w="817" w:type="pct"/>
            <w:shd w:val="clear" w:color="auto" w:fill="auto"/>
          </w:tcPr>
          <w:p w:rsidR="00BC032B" w:rsidRPr="00E43487" w:rsidRDefault="001274D6" w:rsidP="001D176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Разбудим голосок </w:t>
            </w:r>
            <w:r w:rsidR="006C2D6B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(4 </w:t>
            </w:r>
            <w:r w:rsidR="00BE55DB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176" w:type="pct"/>
            <w:shd w:val="clear" w:color="auto" w:fill="auto"/>
          </w:tcPr>
          <w:p w:rsidR="001274D6" w:rsidRPr="00E43487" w:rsidRDefault="001274D6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«Звучит, поёт моя душа».</w:t>
            </w:r>
          </w:p>
          <w:p w:rsidR="008A6243" w:rsidRPr="00E43487" w:rsidRDefault="008A624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Разучивание детских песен.</w:t>
            </w:r>
            <w:r w:rsidR="00D35AB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музыкально-театрализованной сказкой. Разучивание партий главных героев</w:t>
            </w:r>
          </w:p>
          <w:p w:rsidR="00D35ABC" w:rsidRPr="00E43487" w:rsidRDefault="008A6243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Профессии музыкального театра: дирижёр, режиссёр, оперные певцы, балерины и танцовщики, художники и т. д</w:t>
            </w:r>
            <w:r w:rsidR="00D35ABC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5ABC" w:rsidRPr="00E43487" w:rsidRDefault="00D35AB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Сольная и хоровая деятельность. Вокально-хоровая работа.</w:t>
            </w:r>
          </w:p>
          <w:p w:rsidR="00BC032B" w:rsidRPr="00E43487" w:rsidRDefault="00BC032B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032B" w:rsidRPr="00E43487" w:rsidRDefault="008A6243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Познакомиться</w:t>
            </w:r>
            <w:r w:rsidRPr="00E43487">
              <w:t xml:space="preserve"> с миром театральных профессий, творчеством театральных режиссёров, художников и др.</w:t>
            </w:r>
          </w:p>
          <w:p w:rsidR="003441FC" w:rsidRPr="00E43487" w:rsidRDefault="003441FC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Создавать</w:t>
            </w:r>
            <w:r w:rsidRPr="00E43487">
              <w:t xml:space="preserve"> эскизы костюмов и декораций к музыкальной сказке.</w:t>
            </w:r>
          </w:p>
          <w:p w:rsidR="003441FC" w:rsidRPr="00E43487" w:rsidRDefault="003441FC" w:rsidP="001D1764">
            <w:pPr>
              <w:pStyle w:val="a5"/>
              <w:spacing w:before="0" w:beforeAutospacing="0" w:after="0" w:afterAutospacing="0" w:line="276" w:lineRule="auto"/>
              <w:rPr>
                <w:b/>
              </w:rPr>
            </w:pPr>
            <w:r w:rsidRPr="00E43487">
              <w:rPr>
                <w:b/>
              </w:rPr>
              <w:t xml:space="preserve">Анализировать </w:t>
            </w:r>
            <w:r w:rsidRPr="00E43487">
              <w:t xml:space="preserve">выразительные средства, создающие образы главных героев, противоборствующих сторон. </w:t>
            </w:r>
            <w:r w:rsidRPr="00E43487">
              <w:rPr>
                <w:b/>
              </w:rPr>
              <w:t>Наблюдать</w:t>
            </w:r>
            <w:r w:rsidRPr="00E43487">
              <w:t xml:space="preserve"> за музыкальным развитием, характеристика приёмов, использованных композитором.</w:t>
            </w:r>
          </w:p>
        </w:tc>
        <w:tc>
          <w:tcPr>
            <w:tcW w:w="935" w:type="pct"/>
          </w:tcPr>
          <w:p w:rsidR="0022067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A6243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Сольная и хоровая деятельность. </w:t>
            </w:r>
          </w:p>
          <w:p w:rsidR="0022067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A6243" w:rsidRPr="00E43487">
              <w:rPr>
                <w:rFonts w:ascii="Times New Roman" w:hAnsi="Times New Roman" w:cs="Times New Roman"/>
                <w:sz w:val="24"/>
                <w:szCs w:val="24"/>
              </w:rPr>
              <w:t>Диалог с учителем по поводу синкретичного характера музыкального спектакля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(сказки)</w:t>
            </w:r>
            <w:r w:rsidR="008A6243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32B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>Вокально-хоровая работа.</w:t>
            </w:r>
          </w:p>
          <w:p w:rsidR="00A564A0" w:rsidRPr="00E43487" w:rsidRDefault="00A564A0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*Игра «Душа поёт»</w:t>
            </w:r>
            <w:r w:rsidR="003D7693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pct"/>
          </w:tcPr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0" w:history="1">
              <w:r w:rsidR="00BC032B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81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2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BC032B" w:rsidRPr="00E43487" w:rsidRDefault="00BC032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C032B" w:rsidRPr="00E43487" w:rsidTr="00630BFE">
        <w:tc>
          <w:tcPr>
            <w:tcW w:w="817" w:type="pct"/>
            <w:shd w:val="clear" w:color="auto" w:fill="auto"/>
          </w:tcPr>
          <w:p w:rsidR="009F4572" w:rsidRPr="00E43487" w:rsidRDefault="009F4572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вокруг тебя </w:t>
            </w:r>
          </w:p>
          <w:p w:rsidR="00BC032B" w:rsidRPr="00E43487" w:rsidRDefault="00ED2F10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BE55DB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9F4572" w:rsidRPr="00E43487" w:rsidRDefault="009F4572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«Пусть музыка звучит».</w:t>
            </w:r>
          </w:p>
          <w:p w:rsidR="003441FC" w:rsidRPr="00E43487" w:rsidRDefault="003441F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«Великие классики».</w:t>
            </w:r>
          </w:p>
          <w:p w:rsidR="003441FC" w:rsidRPr="00E43487" w:rsidRDefault="003441F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музыки».</w:t>
            </w:r>
          </w:p>
          <w:p w:rsidR="00BC032B" w:rsidRPr="00E43487" w:rsidRDefault="003441F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Создание фильма-мюзикла по выбранной музыкальной сказке.</w:t>
            </w:r>
          </w:p>
          <w:p w:rsidR="002A09EC" w:rsidRPr="00E43487" w:rsidRDefault="002A09E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Посещение спектакля в ТЮЗе.</w:t>
            </w:r>
          </w:p>
          <w:p w:rsidR="00D35ABC" w:rsidRPr="00E43487" w:rsidRDefault="00D35ABC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Музыка как вид искусства. Музыкальные игры: «Мир музыки», «Музыкальное лото», «Великие классики», «Я слышу музыку». Работа в ансамбле.</w:t>
            </w:r>
          </w:p>
        </w:tc>
        <w:tc>
          <w:tcPr>
            <w:tcW w:w="1158" w:type="pct"/>
          </w:tcPr>
          <w:p w:rsidR="00BC032B" w:rsidRPr="00E43487" w:rsidRDefault="003441FC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Разучивать, исполнять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номеров из музыкального спектакля.</w:t>
            </w:r>
          </w:p>
          <w:p w:rsidR="00A53CD7" w:rsidRPr="00E43487" w:rsidRDefault="00A53CD7" w:rsidP="001D1764">
            <w:pPr>
              <w:pStyle w:val="a5"/>
              <w:spacing w:before="0" w:beforeAutospacing="0" w:after="0" w:afterAutospacing="0" w:line="276" w:lineRule="auto"/>
            </w:pPr>
            <w:r w:rsidRPr="00E43487">
              <w:rPr>
                <w:b/>
              </w:rPr>
              <w:t>Создавать</w:t>
            </w:r>
            <w:r w:rsidRPr="00E43487">
              <w:t xml:space="preserve"> эскизы костюмов и декораций к музыкальной сказке.</w:t>
            </w:r>
          </w:p>
          <w:p w:rsidR="00A53CD7" w:rsidRPr="00E43487" w:rsidRDefault="00A53CD7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Отрабатывать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сценические движения.</w:t>
            </w:r>
          </w:p>
          <w:p w:rsidR="00A53CD7" w:rsidRPr="00E43487" w:rsidRDefault="00A53CD7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музыкально-выразительные средства, передающие повороты сюжета, характеры героев.</w:t>
            </w:r>
          </w:p>
        </w:tc>
        <w:tc>
          <w:tcPr>
            <w:tcW w:w="935" w:type="pct"/>
          </w:tcPr>
          <w:p w:rsidR="00A564A0" w:rsidRPr="00E43487" w:rsidRDefault="002206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игра</w:t>
            </w:r>
            <w:r w:rsidR="00A564A0" w:rsidRPr="00E43487">
              <w:rPr>
                <w:rFonts w:ascii="Times New Roman" w:hAnsi="Times New Roman" w:cs="Times New Roman"/>
                <w:sz w:val="24"/>
                <w:szCs w:val="24"/>
              </w:rPr>
              <w:t>«Мир музыки»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4A0" w:rsidRPr="00E43487" w:rsidRDefault="002206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Музыкальная игра</w:t>
            </w:r>
            <w:r w:rsidR="00A564A0" w:rsidRPr="00E43487">
              <w:rPr>
                <w:rFonts w:ascii="Times New Roman" w:hAnsi="Times New Roman" w:cs="Times New Roman"/>
                <w:sz w:val="24"/>
                <w:szCs w:val="24"/>
              </w:rPr>
              <w:t>«Музыкальное лото»,</w:t>
            </w:r>
          </w:p>
          <w:p w:rsidR="00A564A0" w:rsidRPr="00E43487" w:rsidRDefault="00A564A0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«Великие классики»,</w:t>
            </w:r>
          </w:p>
          <w:p w:rsidR="00A564A0" w:rsidRPr="00E43487" w:rsidRDefault="00A564A0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«Я слышу музыку»,</w:t>
            </w:r>
          </w:p>
          <w:p w:rsidR="0022067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ансамбле. </w:t>
            </w:r>
          </w:p>
          <w:p w:rsidR="00220674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Пение. </w:t>
            </w:r>
          </w:p>
          <w:p w:rsidR="00BC032B" w:rsidRPr="00E43487" w:rsidRDefault="00220674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441FC" w:rsidRPr="00E43487">
              <w:rPr>
                <w:rFonts w:ascii="Times New Roman" w:hAnsi="Times New Roman" w:cs="Times New Roman"/>
                <w:sz w:val="24"/>
                <w:szCs w:val="24"/>
              </w:rPr>
              <w:t>Съёмка фильма-мюзикла.</w:t>
            </w:r>
          </w:p>
          <w:p w:rsidR="009F4572" w:rsidRPr="00E43487" w:rsidRDefault="009F4572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*Экскурсия в ТЮЗ.</w:t>
            </w:r>
          </w:p>
        </w:tc>
        <w:tc>
          <w:tcPr>
            <w:tcW w:w="915" w:type="pct"/>
          </w:tcPr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3" w:history="1">
              <w:r w:rsidR="00BC032B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84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5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BC032B" w:rsidRPr="00E43487" w:rsidRDefault="00BC032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C032B" w:rsidRPr="00E43487" w:rsidTr="00630BFE">
        <w:tc>
          <w:tcPr>
            <w:tcW w:w="817" w:type="pct"/>
            <w:shd w:val="clear" w:color="auto" w:fill="auto"/>
          </w:tcPr>
          <w:p w:rsidR="00BC032B" w:rsidRPr="00E43487" w:rsidRDefault="00ED2F10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Три оркестра (2</w:t>
            </w:r>
            <w:r w:rsidR="00BE55DB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A53CD7" w:rsidRPr="00E43487" w:rsidRDefault="00A53CD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Симфонический оркестр.</w:t>
            </w:r>
          </w:p>
          <w:p w:rsidR="00A53CD7" w:rsidRPr="00E43487" w:rsidRDefault="00A53CD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Народный оркестр.</w:t>
            </w:r>
          </w:p>
          <w:p w:rsidR="00426320" w:rsidRPr="00E43487" w:rsidRDefault="00A53CD7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Эстрадный оркестр.</w:t>
            </w:r>
            <w:r w:rsidR="00426320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6320" w:rsidRPr="00E43487" w:rsidRDefault="00426320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Тембры инструментов.</w:t>
            </w:r>
          </w:p>
          <w:p w:rsidR="00BC032B" w:rsidRPr="00E43487" w:rsidRDefault="00A53CD7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Презентация «Тайны трёх оркестров».</w:t>
            </w:r>
          </w:p>
          <w:p w:rsidR="002A09EC" w:rsidRPr="00E43487" w:rsidRDefault="002A09E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B4769C" w:rsidRPr="00E43487" w:rsidRDefault="00B4769C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Сольная и ансамблевая </w:t>
            </w:r>
          </w:p>
          <w:p w:rsidR="00426320" w:rsidRPr="00E43487" w:rsidRDefault="00B4769C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исполнительская деятельность.</w:t>
            </w:r>
          </w:p>
          <w:p w:rsidR="00B4769C" w:rsidRPr="00E43487" w:rsidRDefault="00B4769C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</w:t>
            </w:r>
            <w:r w:rsidR="00426320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8" w:type="pct"/>
          </w:tcPr>
          <w:p w:rsidR="00A53CD7" w:rsidRPr="00E43487" w:rsidRDefault="00A53CD7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Познакомиться</w:t>
            </w:r>
            <w:r w:rsidR="00652997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составом симфонического, народного, эстрадного оркестров, группами инструментов. </w:t>
            </w:r>
          </w:p>
          <w:p w:rsidR="00BC032B" w:rsidRPr="00E43487" w:rsidRDefault="00A53CD7" w:rsidP="001D17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="00652997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слух тембры инструментов.</w:t>
            </w:r>
          </w:p>
        </w:tc>
        <w:tc>
          <w:tcPr>
            <w:tcW w:w="935" w:type="pct"/>
          </w:tcPr>
          <w:p w:rsidR="00A53CD7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53CD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Сольная и ансамблевая </w:t>
            </w:r>
          </w:p>
          <w:p w:rsidR="00220674" w:rsidRPr="00E43487" w:rsidRDefault="00A53CD7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исполнительская деятельность. </w:t>
            </w:r>
          </w:p>
          <w:p w:rsidR="00220674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53CD7" w:rsidRPr="00E43487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  <w:p w:rsidR="00220674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53CD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концерта симфонической музыки.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53CD7" w:rsidRPr="00E43487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  <w:p w:rsidR="00BC032B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53CD7" w:rsidRPr="00E43487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</w:tc>
        <w:tc>
          <w:tcPr>
            <w:tcW w:w="915" w:type="pct"/>
          </w:tcPr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6" w:history="1">
              <w:r w:rsidR="00BC032B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87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8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BC032B" w:rsidRPr="00E43487" w:rsidRDefault="00BC032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C032B" w:rsidRPr="00E43487" w:rsidTr="00630BFE">
        <w:tc>
          <w:tcPr>
            <w:tcW w:w="817" w:type="pct"/>
            <w:shd w:val="clear" w:color="auto" w:fill="auto"/>
          </w:tcPr>
          <w:p w:rsidR="00BC032B" w:rsidRPr="00E43487" w:rsidRDefault="00ED2F10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Творчество (2 </w:t>
            </w:r>
            <w:r w:rsidR="00BE55DB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176" w:type="pct"/>
            <w:shd w:val="clear" w:color="auto" w:fill="auto"/>
          </w:tcPr>
          <w:p w:rsidR="00BC032B" w:rsidRPr="00E43487" w:rsidRDefault="002A09E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«Все про музыку мы знаем, поем, танцуем и играем».</w:t>
            </w:r>
          </w:p>
          <w:p w:rsidR="00426320" w:rsidRPr="00E43487" w:rsidRDefault="00426320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Жанры музыки: песня, танец, марш. </w:t>
            </w:r>
          </w:p>
          <w:p w:rsidR="00426320" w:rsidRPr="00E43487" w:rsidRDefault="00426320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Значение красоты и вдохновения в жизни человека.</w:t>
            </w:r>
          </w:p>
          <w:p w:rsidR="00426320" w:rsidRPr="00E43487" w:rsidRDefault="00426320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426320" w:rsidRPr="00E43487" w:rsidRDefault="00426320" w:rsidP="001D1764">
            <w:pPr>
              <w:spacing w:line="276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BC032B" w:rsidRPr="00E43487" w:rsidRDefault="00C97AC0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правила игры и дисциплины.</w:t>
            </w:r>
          </w:p>
          <w:p w:rsidR="00C97AC0" w:rsidRPr="00E43487" w:rsidRDefault="00C97AC0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Рефлексировать</w:t>
            </w:r>
            <w:r w:rsidR="00652997"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собственное эмоциональное состояние после участия в двигательных импровизациях.</w:t>
            </w:r>
          </w:p>
          <w:p w:rsidR="00B74569" w:rsidRPr="00E43487" w:rsidRDefault="00B74569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Закреплять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знания о жанрах музыки: песня, танец, марш.</w:t>
            </w:r>
          </w:p>
        </w:tc>
        <w:tc>
          <w:tcPr>
            <w:tcW w:w="935" w:type="pct"/>
          </w:tcPr>
          <w:p w:rsidR="00FF6778" w:rsidRPr="00E43487" w:rsidRDefault="002206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53CD7" w:rsidRPr="00E43487">
              <w:rPr>
                <w:rFonts w:ascii="Times New Roman" w:hAnsi="Times New Roman" w:cs="Times New Roman"/>
                <w:sz w:val="24"/>
                <w:szCs w:val="24"/>
              </w:rPr>
              <w:t>Групповая и парная игра.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97AC0" w:rsidRPr="00E43487">
              <w:rPr>
                <w:rFonts w:ascii="Times New Roman" w:hAnsi="Times New Roman" w:cs="Times New Roman"/>
                <w:sz w:val="24"/>
                <w:szCs w:val="24"/>
              </w:rPr>
              <w:t>Кроссворды, ребусы</w:t>
            </w:r>
            <w:r w:rsidR="008F7CCC" w:rsidRPr="00E43487">
              <w:rPr>
                <w:rFonts w:ascii="Times New Roman" w:hAnsi="Times New Roman" w:cs="Times New Roman"/>
                <w:sz w:val="24"/>
                <w:szCs w:val="24"/>
              </w:rPr>
              <w:t>«Знаете ли вы музыку?»</w:t>
            </w:r>
            <w:r w:rsidR="00C97AC0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032B" w:rsidRPr="00E43487" w:rsidRDefault="00220674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97AC0" w:rsidRPr="00E43487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красоты и вдохновения</w:t>
            </w:r>
            <w:r w:rsidR="00652997"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AC0" w:rsidRPr="00E43487">
              <w:rPr>
                <w:rFonts w:ascii="Times New Roman" w:hAnsi="Times New Roman" w:cs="Times New Roman"/>
                <w:sz w:val="24"/>
                <w:szCs w:val="24"/>
              </w:rPr>
              <w:t>в жизни человека.</w:t>
            </w:r>
          </w:p>
          <w:p w:rsidR="008F7CCC" w:rsidRPr="00E43487" w:rsidRDefault="008F7CCC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 Двигательная импровизация под музыку лирического характера «Цветы распускаются под музыку»</w:t>
            </w:r>
            <w:r w:rsidR="003D7693" w:rsidRPr="00E43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5" w:type="pct"/>
          </w:tcPr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89" w:history="1">
              <w:r w:rsidR="00BC032B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90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BC032B" w:rsidRPr="00E43487" w:rsidRDefault="00BC032B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C032B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91" w:history="1">
              <w:r w:rsidR="00BC032B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BC032B" w:rsidRPr="00E43487" w:rsidRDefault="00BC032B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33AEE" w:rsidRPr="00E43487" w:rsidTr="00630BFE">
        <w:tc>
          <w:tcPr>
            <w:tcW w:w="817" w:type="pct"/>
            <w:shd w:val="clear" w:color="auto" w:fill="auto"/>
          </w:tcPr>
          <w:p w:rsidR="00C33AEE" w:rsidRPr="00E43487" w:rsidRDefault="00ED2F10" w:rsidP="001D176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Радуга талантов (1</w:t>
            </w:r>
            <w:r w:rsidR="00C33AEE"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76" w:type="pct"/>
            <w:shd w:val="clear" w:color="auto" w:fill="auto"/>
          </w:tcPr>
          <w:p w:rsidR="00C33AEE" w:rsidRPr="00E43487" w:rsidRDefault="00426320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Выбор главных исполнителей музыкальных сказок, сольных партий. Изготовление декораций, костюмов для музыкально-театрализованных представлений. Подготовка сольных партий. 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Репетиция концерта.</w:t>
            </w:r>
          </w:p>
          <w:p w:rsidR="00C33AEE" w:rsidRPr="00E43487" w:rsidRDefault="00C33AEE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 концерта.</w:t>
            </w:r>
          </w:p>
          <w:p w:rsidR="00C33AEE" w:rsidRPr="00E43487" w:rsidRDefault="00C33AEE" w:rsidP="001D17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Отчетный концерт «Радуга талантов».</w:t>
            </w:r>
          </w:p>
          <w:p w:rsidR="00426320" w:rsidRPr="00E43487" w:rsidRDefault="00426320" w:rsidP="001D1764">
            <w:pPr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</w:tcPr>
          <w:p w:rsidR="00C33AEE" w:rsidRPr="00E43487" w:rsidRDefault="00C33AE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детей: дополнение сценария учащимися, выбор музыкального сопровождения музыкальных сказок.</w:t>
            </w:r>
          </w:p>
          <w:p w:rsidR="00C33AEE" w:rsidRPr="00E43487" w:rsidRDefault="00C33AE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 xml:space="preserve"> декорации, костюмы для музыкально-театрализованных представлений.</w:t>
            </w:r>
          </w:p>
          <w:p w:rsidR="00C33AEE" w:rsidRPr="00E43487" w:rsidRDefault="00C33AE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творческим профессиям.</w:t>
            </w:r>
          </w:p>
          <w:p w:rsidR="00C33AEE" w:rsidRPr="00E43487" w:rsidRDefault="00C33AEE" w:rsidP="001D1764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рефлексировать, давать оценку своим действиям.</w:t>
            </w:r>
          </w:p>
        </w:tc>
        <w:tc>
          <w:tcPr>
            <w:tcW w:w="935" w:type="pct"/>
          </w:tcPr>
          <w:p w:rsidR="00220674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*Репетиции.</w:t>
            </w:r>
          </w:p>
          <w:p w:rsidR="00C33AEE" w:rsidRPr="00E43487" w:rsidRDefault="00220674" w:rsidP="001D1764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48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33AEE" w:rsidRPr="00E43487">
              <w:rPr>
                <w:rFonts w:ascii="Times New Roman" w:hAnsi="Times New Roman" w:cs="Times New Roman"/>
                <w:sz w:val="24"/>
                <w:szCs w:val="24"/>
              </w:rPr>
              <w:t>Отчётный концерт в актовом зале для родителей.</w:t>
            </w:r>
          </w:p>
        </w:tc>
        <w:tc>
          <w:tcPr>
            <w:tcW w:w="915" w:type="pct"/>
          </w:tcPr>
          <w:p w:rsidR="00C33AEE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92" w:history="1">
              <w:r w:rsidR="00C33AEE" w:rsidRPr="00E43487">
                <w:rPr>
                  <w:rFonts w:ascii="Times New Roman" w:eastAsia="Times New Roman" w:hAnsi="Times New Roman" w:cs="Times New Roman"/>
                  <w:bCs/>
                  <w:color w:val="0563C1"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</w:p>
          <w:p w:rsidR="00C33AEE" w:rsidRPr="00E43487" w:rsidRDefault="00C33AEE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C33AEE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93" w:history="1">
              <w:r w:rsidR="00C33AEE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</w:p>
          <w:p w:rsidR="00C33AEE" w:rsidRPr="00E43487" w:rsidRDefault="00C33AEE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33AEE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hyperlink r:id="rId94" w:history="1">
              <w:r w:rsidR="00C33AEE" w:rsidRPr="00E434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</w:p>
          <w:p w:rsidR="00C33AEE" w:rsidRPr="00E43487" w:rsidRDefault="00C33AEE" w:rsidP="001D1764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806C7C" w:rsidRPr="00E43487" w:rsidRDefault="00806C7C" w:rsidP="001D1764">
      <w:pPr>
        <w:pStyle w:val="1"/>
        <w:spacing w:before="0" w:line="276" w:lineRule="auto"/>
        <w:jc w:val="right"/>
        <w:rPr>
          <w:rFonts w:ascii="Times New Roman" w:eastAsia="NSimSun" w:hAnsi="Times New Roman" w:cs="Times New Roman"/>
          <w:b/>
          <w:bCs/>
          <w:i/>
          <w:color w:val="auto"/>
          <w:kern w:val="3"/>
          <w:sz w:val="24"/>
          <w:szCs w:val="24"/>
          <w:lang w:eastAsia="zh-CN" w:bidi="hi-IN"/>
        </w:rPr>
      </w:pPr>
      <w:bookmarkStart w:id="7" w:name="_Toc106366444"/>
    </w:p>
    <w:p w:rsidR="00806C7C" w:rsidRPr="00E43487" w:rsidRDefault="00806C7C" w:rsidP="001D1764">
      <w:pPr>
        <w:spacing w:line="276" w:lineRule="auto"/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</w:pPr>
      <w:r w:rsidRPr="00E43487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br w:type="page"/>
      </w:r>
    </w:p>
    <w:p w:rsidR="00642308" w:rsidRPr="00E43487" w:rsidRDefault="00642308" w:rsidP="001D1764">
      <w:pPr>
        <w:pStyle w:val="1"/>
        <w:spacing w:before="0" w:line="276" w:lineRule="auto"/>
        <w:jc w:val="right"/>
        <w:rPr>
          <w:rFonts w:ascii="Times New Roman" w:eastAsia="NSimSun" w:hAnsi="Times New Roman" w:cs="Times New Roman"/>
          <w:bCs/>
          <w:color w:val="auto"/>
          <w:kern w:val="3"/>
          <w:sz w:val="24"/>
          <w:szCs w:val="24"/>
          <w:lang w:eastAsia="zh-CN" w:bidi="hi-IN"/>
        </w:rPr>
      </w:pPr>
      <w:r w:rsidRPr="00E43487">
        <w:rPr>
          <w:rFonts w:ascii="Times New Roman" w:eastAsia="NSimSun" w:hAnsi="Times New Roman" w:cs="Times New Roman"/>
          <w:bCs/>
          <w:color w:val="auto"/>
          <w:kern w:val="3"/>
          <w:sz w:val="24"/>
          <w:szCs w:val="24"/>
          <w:lang w:eastAsia="zh-CN" w:bidi="hi-IN"/>
        </w:rPr>
        <w:t>Приложение</w:t>
      </w:r>
      <w:r w:rsidR="0050658C" w:rsidRPr="00E43487">
        <w:rPr>
          <w:rFonts w:ascii="Times New Roman" w:eastAsia="NSimSun" w:hAnsi="Times New Roman" w:cs="Times New Roman"/>
          <w:bCs/>
          <w:color w:val="auto"/>
          <w:kern w:val="3"/>
          <w:sz w:val="24"/>
          <w:szCs w:val="24"/>
          <w:lang w:eastAsia="zh-CN" w:bidi="hi-IN"/>
        </w:rPr>
        <w:t xml:space="preserve"> 1</w:t>
      </w:r>
      <w:bookmarkEnd w:id="7"/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jc w:val="right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9C3CAA" w:rsidRPr="00E43487" w:rsidRDefault="00642308" w:rsidP="001D1764">
      <w:pPr>
        <w:tabs>
          <w:tab w:val="left" w:pos="1260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34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Материально-техническое обеспечение </w:t>
      </w:r>
    </w:p>
    <w:p w:rsidR="00642308" w:rsidRPr="00E43487" w:rsidRDefault="008949E3" w:rsidP="001D1764">
      <w:pPr>
        <w:tabs>
          <w:tab w:val="left" w:pos="1260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4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музыкальной</w:t>
      </w:r>
      <w:r w:rsidR="00A24A65" w:rsidRPr="00E434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студии</w:t>
      </w:r>
      <w:r w:rsidR="004173A1" w:rsidRPr="00E434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A24A65" w:rsidRPr="00E43487">
        <w:rPr>
          <w:rFonts w:ascii="Times New Roman" w:hAnsi="Times New Roman" w:cs="Times New Roman"/>
          <w:b/>
          <w:sz w:val="24"/>
          <w:szCs w:val="24"/>
        </w:rPr>
        <w:t>«В</w:t>
      </w:r>
      <w:r w:rsidRPr="00E43487">
        <w:rPr>
          <w:rFonts w:ascii="Times New Roman" w:hAnsi="Times New Roman" w:cs="Times New Roman"/>
          <w:b/>
          <w:sz w:val="24"/>
          <w:szCs w:val="24"/>
        </w:rPr>
        <w:t xml:space="preserve"> мире музыкальных звуков</w:t>
      </w:r>
      <w:r w:rsidR="00A24A65" w:rsidRPr="00E43487">
        <w:rPr>
          <w:rFonts w:ascii="Times New Roman" w:hAnsi="Times New Roman" w:cs="Times New Roman"/>
          <w:b/>
          <w:sz w:val="24"/>
          <w:szCs w:val="24"/>
        </w:rPr>
        <w:t>»</w:t>
      </w:r>
    </w:p>
    <w:p w:rsidR="00642308" w:rsidRPr="00E43487" w:rsidRDefault="00642308" w:rsidP="001D1764">
      <w:pPr>
        <w:tabs>
          <w:tab w:val="left" w:pos="1260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9935"/>
      </w:tblGrid>
      <w:tr w:rsidR="00642308" w:rsidRPr="00E43487" w:rsidTr="00A24A65">
        <w:tc>
          <w:tcPr>
            <w:tcW w:w="233" w:type="pct"/>
          </w:tcPr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</w:tc>
        <w:tc>
          <w:tcPr>
            <w:tcW w:w="4767" w:type="pct"/>
          </w:tcPr>
          <w:p w:rsidR="00642308" w:rsidRPr="00E43487" w:rsidRDefault="00642308" w:rsidP="001D1764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объектов и средств материально-технического обеспечения</w:t>
            </w:r>
          </w:p>
        </w:tc>
      </w:tr>
      <w:tr w:rsidR="00C340E3" w:rsidRPr="00E43487" w:rsidTr="00C340E3">
        <w:tc>
          <w:tcPr>
            <w:tcW w:w="5000" w:type="pct"/>
            <w:gridSpan w:val="2"/>
          </w:tcPr>
          <w:p w:rsidR="00C340E3" w:rsidRPr="00E43487" w:rsidRDefault="00C340E3" w:rsidP="001D1764">
            <w:pPr>
              <w:pStyle w:val="a3"/>
              <w:numPr>
                <w:ilvl w:val="0"/>
                <w:numId w:val="12"/>
              </w:num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Методические пособия</w:t>
            </w:r>
          </w:p>
        </w:tc>
      </w:tr>
      <w:tr w:rsidR="00642308" w:rsidRPr="00E43487" w:rsidTr="00A24A65">
        <w:trPr>
          <w:trHeight w:val="3504"/>
        </w:trPr>
        <w:tc>
          <w:tcPr>
            <w:tcW w:w="233" w:type="pct"/>
          </w:tcPr>
          <w:p w:rsidR="008378F3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1199B" w:rsidRPr="00E43487" w:rsidRDefault="0001199B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642308" w:rsidRPr="00E43487" w:rsidRDefault="00A24A65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C340E3" w:rsidRPr="00E43487" w:rsidRDefault="00C340E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24A65" w:rsidRPr="00E43487" w:rsidRDefault="00A24A65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C340E3" w:rsidRPr="00E43487" w:rsidRDefault="00C340E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24A65" w:rsidRPr="00E43487" w:rsidRDefault="00A24A65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01199B" w:rsidRPr="00E43487" w:rsidRDefault="0001199B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199B" w:rsidRPr="00E43487" w:rsidRDefault="0001199B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67" w:type="pct"/>
          </w:tcPr>
          <w:p w:rsidR="00EE3F4B" w:rsidRPr="00E43487" w:rsidRDefault="008949E3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 xml:space="preserve">«Мир вокального искусства» автор: Г.А. Суязова. - Волгоград: </w:t>
            </w:r>
            <w:r w:rsidR="0001199B"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</w:t>
            </w: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Учитель</w:t>
            </w:r>
            <w:r w:rsidR="0001199B"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»</w:t>
            </w: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, 2010.</w:t>
            </w:r>
          </w:p>
          <w:p w:rsidR="00C340E3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«Первые уроки музыки» - Учебное пособие для подготовительных классов детских музыкальных школ и школ искусств. А</w:t>
            </w:r>
            <w:r w:rsidR="00C340E3"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 xml:space="preserve">втор: Домогацкая И.Е., 2003г.  </w:t>
            </w:r>
          </w:p>
          <w:p w:rsidR="0001199B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 xml:space="preserve">«Музыкальные игры для детей», автор: Образцова Т.Н., 2005 г.        </w:t>
            </w:r>
          </w:p>
          <w:p w:rsidR="0001199B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«Развитие музыкальных способностей детей», автор: Михайлова М.А., 1997г.</w:t>
            </w:r>
          </w:p>
          <w:p w:rsidR="0001199B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«Первые уроки музыки и творчества». Автор: Е.И.Юдина, М.: «Аквариум», 1999 г.</w:t>
            </w:r>
          </w:p>
          <w:p w:rsidR="0001199B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«Первые шаги в музыке». Авторы: Конорова Е., Андреева М. – М.: «Советский композитор», 1991г.</w:t>
            </w:r>
          </w:p>
          <w:p w:rsidR="008949E3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«Путешествие по Музыкальной стране». Автор: Крайнова Г.– Саратов, «Научная книга», 1996г.</w:t>
            </w:r>
          </w:p>
          <w:p w:rsidR="0001199B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«Эстрадное пение. Экспресс-курс развития вокальных способностей». Автор: Исаева И.              – М.: Издательство «Астрель», 2006г.</w:t>
            </w:r>
          </w:p>
          <w:p w:rsidR="00642308" w:rsidRPr="00E43487" w:rsidRDefault="0001199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«Дыхательная гимнастика при вашей болезни» (дыхательная гимнастика А. Стрельниковой. Автор: Казьмин В.Д. – Ростов-на-Дону: Издательство «Баро-пресс», 2004г.</w:t>
            </w:r>
          </w:p>
        </w:tc>
      </w:tr>
      <w:tr w:rsidR="00642308" w:rsidRPr="00E43487" w:rsidTr="00A24A65">
        <w:tc>
          <w:tcPr>
            <w:tcW w:w="5000" w:type="pct"/>
            <w:gridSpan w:val="2"/>
          </w:tcPr>
          <w:p w:rsidR="00642308" w:rsidRPr="00E43487" w:rsidRDefault="00642308" w:rsidP="001D1764">
            <w:pPr>
              <w:pStyle w:val="a3"/>
              <w:numPr>
                <w:ilvl w:val="0"/>
                <w:numId w:val="12"/>
              </w:num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Технические средства обучения</w:t>
            </w:r>
          </w:p>
        </w:tc>
      </w:tr>
      <w:tr w:rsidR="00642308" w:rsidRPr="00E43487" w:rsidTr="00A24A65">
        <w:tc>
          <w:tcPr>
            <w:tcW w:w="233" w:type="pct"/>
          </w:tcPr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67" w:type="pct"/>
          </w:tcPr>
          <w:p w:rsidR="00642308" w:rsidRPr="00E43487" w:rsidRDefault="00735335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Персональный компьютер 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Мультимедийный проектор</w:t>
            </w:r>
          </w:p>
        </w:tc>
      </w:tr>
      <w:tr w:rsidR="00642308" w:rsidRPr="00E43487" w:rsidTr="00A24A65">
        <w:tc>
          <w:tcPr>
            <w:tcW w:w="5000" w:type="pct"/>
            <w:gridSpan w:val="2"/>
          </w:tcPr>
          <w:p w:rsidR="00642308" w:rsidRPr="00E43487" w:rsidRDefault="00642308" w:rsidP="001D1764">
            <w:pPr>
              <w:pStyle w:val="a3"/>
              <w:numPr>
                <w:ilvl w:val="0"/>
                <w:numId w:val="12"/>
              </w:num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Электронно-образовательные ресурсы</w:t>
            </w:r>
          </w:p>
        </w:tc>
      </w:tr>
      <w:tr w:rsidR="00642308" w:rsidRPr="00E43487" w:rsidTr="00A24A65">
        <w:trPr>
          <w:trHeight w:val="414"/>
        </w:trPr>
        <w:tc>
          <w:tcPr>
            <w:tcW w:w="233" w:type="pct"/>
          </w:tcPr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767" w:type="pct"/>
          </w:tcPr>
          <w:p w:rsidR="00642308" w:rsidRPr="00E43487" w:rsidRDefault="00642308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Информационно-коммуникационная сеть (Интернет)</w:t>
            </w:r>
          </w:p>
          <w:p w:rsidR="0064230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95" w:history="1">
              <w:r w:rsidR="00EE3F4B" w:rsidRPr="00E43487">
                <w:rPr>
                  <w:rStyle w:val="af1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ar-SA"/>
                </w:rPr>
                <w:t>https://resh.edu.ru/</w:t>
              </w:r>
            </w:hyperlink>
            <w:r w:rsidR="00642308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информационно-образовательная среда</w:t>
            </w:r>
          </w:p>
          <w:p w:rsidR="0064230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96" w:history="1">
              <w:r w:rsidR="00642308" w:rsidRPr="00E434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ar-SA"/>
                </w:rPr>
                <w:t>https://education.yandex.ru/</w:t>
              </w:r>
            </w:hyperlink>
            <w:r w:rsidR="00642308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российская образовательная платформа</w:t>
            </w:r>
          </w:p>
          <w:p w:rsidR="0064230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97" w:history="1">
              <w:r w:rsidR="00642308" w:rsidRPr="00E4348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ar-SA"/>
                </w:rPr>
                <w:t>https://www.yaklass.ru/</w:t>
              </w:r>
            </w:hyperlink>
            <w:r w:rsidR="00642308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цифровой образовательный ресурс для школ</w:t>
            </w:r>
          </w:p>
          <w:p w:rsidR="00642308" w:rsidRPr="00E43487" w:rsidRDefault="00556566" w:rsidP="001D1764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ar-SA"/>
              </w:rPr>
            </w:pPr>
            <w:hyperlink r:id="rId98" w:history="1">
              <w:r w:rsidR="00642308" w:rsidRPr="00E43487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eastAsia="ar-SA"/>
                </w:rPr>
                <w:t>https://www.youtube.com/</w:t>
              </w:r>
            </w:hyperlink>
            <w:r w:rsidR="00642308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 видеохостинг.</w:t>
            </w:r>
          </w:p>
        </w:tc>
      </w:tr>
      <w:tr w:rsidR="00642308" w:rsidRPr="00E43487" w:rsidTr="00A24A65">
        <w:tc>
          <w:tcPr>
            <w:tcW w:w="5000" w:type="pct"/>
            <w:gridSpan w:val="2"/>
          </w:tcPr>
          <w:p w:rsidR="00642308" w:rsidRPr="00E43487" w:rsidRDefault="00642308" w:rsidP="001D1764">
            <w:pPr>
              <w:pStyle w:val="a3"/>
              <w:numPr>
                <w:ilvl w:val="0"/>
                <w:numId w:val="12"/>
              </w:num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Оборудование класса</w:t>
            </w:r>
          </w:p>
        </w:tc>
      </w:tr>
      <w:tr w:rsidR="00642308" w:rsidRPr="00E43487" w:rsidTr="00A24A65">
        <w:tc>
          <w:tcPr>
            <w:tcW w:w="233" w:type="pct"/>
          </w:tcPr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8378F3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8378F3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42308" w:rsidRPr="00E43487" w:rsidRDefault="00A24A65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  <w:p w:rsidR="00642308" w:rsidRPr="00E43487" w:rsidRDefault="008378F3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A24A65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767" w:type="pct"/>
          </w:tcPr>
          <w:p w:rsidR="00EE3F4B" w:rsidRPr="00E43487" w:rsidRDefault="00EE3F4B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Помещение для занятий (в соответ</w:t>
            </w:r>
            <w:r w:rsidR="008949E3"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ствии с действующим СНиПом).</w:t>
            </w: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Шкафы для хранения учебников, дидактических материа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лов, пособий, учебного оборудования  </w:t>
            </w:r>
          </w:p>
          <w:p w:rsidR="00642308" w:rsidRPr="00E43487" w:rsidRDefault="00642308" w:rsidP="001D1764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Настенные доски для вывешивания иллюстративного мате</w:t>
            </w:r>
            <w:r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риа</w:t>
            </w:r>
            <w:r w:rsidR="008949E3" w:rsidRPr="00E434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</w:t>
            </w:r>
          </w:p>
          <w:p w:rsidR="00642308" w:rsidRPr="00E43487" w:rsidRDefault="008949E3" w:rsidP="001D1764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</w:pPr>
            <w:r w:rsidRPr="00E43487">
              <w:rPr>
                <w:rFonts w:ascii="Times New Roman" w:eastAsiaTheme="minorEastAsia" w:hAnsi="Times New Roman" w:cs="Times New Roman"/>
                <w:sz w:val="24"/>
                <w:szCs w:val="24"/>
                <w:lang w:bidi="en-US"/>
              </w:rPr>
              <w:t>Музыкальные инструменты</w:t>
            </w:r>
          </w:p>
        </w:tc>
      </w:tr>
    </w:tbl>
    <w:p w:rsidR="00642308" w:rsidRPr="00E43487" w:rsidRDefault="00642308" w:rsidP="001D1764">
      <w:pPr>
        <w:tabs>
          <w:tab w:val="left" w:pos="1260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642308" w:rsidRPr="00E43487" w:rsidRDefault="00642308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:rsidR="00EA18C5" w:rsidRPr="00E43487" w:rsidRDefault="00EA18C5" w:rsidP="001D1764">
      <w:pPr>
        <w:widowControl w:val="0"/>
        <w:suppressAutoHyphens/>
        <w:autoSpaceDN w:val="0"/>
        <w:spacing w:line="276" w:lineRule="auto"/>
        <w:textAlignment w:val="baseline"/>
        <w:rPr>
          <w:rFonts w:ascii="Times New Roman" w:eastAsia="N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sectPr w:rsidR="00EA18C5" w:rsidRPr="00E43487" w:rsidSect="00E43487">
      <w:pgSz w:w="11906" w:h="16838"/>
      <w:pgMar w:top="567" w:right="567" w:bottom="567" w:left="1134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25" w:rsidRDefault="00137E25" w:rsidP="00623905">
      <w:pPr>
        <w:spacing w:line="240" w:lineRule="auto"/>
      </w:pPr>
      <w:r>
        <w:separator/>
      </w:r>
    </w:p>
  </w:endnote>
  <w:endnote w:type="continuationSeparator" w:id="0">
    <w:p w:rsidR="00137E25" w:rsidRDefault="00137E25" w:rsidP="006239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5000204A" w:usb2="0000002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3587"/>
      <w:docPartObj>
        <w:docPartGallery w:val="Page Numbers (Bottom of Page)"/>
        <w:docPartUnique/>
      </w:docPartObj>
    </w:sdtPr>
    <w:sdtEndPr/>
    <w:sdtContent>
      <w:p w:rsidR="00E43487" w:rsidRDefault="00E434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566">
          <w:rPr>
            <w:noProof/>
          </w:rPr>
          <w:t>2</w:t>
        </w:r>
        <w:r>
          <w:fldChar w:fldCharType="end"/>
        </w:r>
      </w:p>
    </w:sdtContent>
  </w:sdt>
  <w:p w:rsidR="00E43487" w:rsidRDefault="00E4348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25" w:rsidRDefault="00137E25" w:rsidP="00623905">
      <w:pPr>
        <w:spacing w:line="240" w:lineRule="auto"/>
      </w:pPr>
      <w:r>
        <w:separator/>
      </w:r>
    </w:p>
  </w:footnote>
  <w:footnote w:type="continuationSeparator" w:id="0">
    <w:p w:rsidR="00137E25" w:rsidRDefault="00137E25" w:rsidP="006239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05E54137"/>
    <w:multiLevelType w:val="hybridMultilevel"/>
    <w:tmpl w:val="3048BC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E35E38"/>
    <w:multiLevelType w:val="hybridMultilevel"/>
    <w:tmpl w:val="977A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62184B"/>
    <w:multiLevelType w:val="hybridMultilevel"/>
    <w:tmpl w:val="AA529536"/>
    <w:lvl w:ilvl="0" w:tplc="E56AB90C">
      <w:start w:val="1"/>
      <w:numFmt w:val="decimal"/>
      <w:lvlText w:val="%1."/>
      <w:lvlJc w:val="left"/>
      <w:pPr>
        <w:ind w:left="375" w:hanging="259"/>
      </w:pPr>
      <w:rPr>
        <w:rFonts w:ascii="Times New Roman" w:eastAsia="Tahoma" w:hAnsi="Times New Roman" w:cs="Times New Roman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E6585B0A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007273E4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EB0C1EA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A6A8FFE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B823E8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00C4B37C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5182562C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27DEE4E8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>
    <w:nsid w:val="17E434D7"/>
    <w:multiLevelType w:val="hybridMultilevel"/>
    <w:tmpl w:val="D1B8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F686D"/>
    <w:multiLevelType w:val="hybridMultilevel"/>
    <w:tmpl w:val="B28AC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1E6E59"/>
    <w:multiLevelType w:val="hybridMultilevel"/>
    <w:tmpl w:val="E7182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C7F41"/>
    <w:multiLevelType w:val="hybridMultilevel"/>
    <w:tmpl w:val="E85E056A"/>
    <w:lvl w:ilvl="0" w:tplc="13C6D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160B7"/>
    <w:multiLevelType w:val="hybridMultilevel"/>
    <w:tmpl w:val="312CF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01271"/>
    <w:multiLevelType w:val="hybridMultilevel"/>
    <w:tmpl w:val="7F3A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647B6A"/>
    <w:multiLevelType w:val="hybridMultilevel"/>
    <w:tmpl w:val="DBFAA0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5C9232B"/>
    <w:multiLevelType w:val="hybridMultilevel"/>
    <w:tmpl w:val="C5AE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B49FC"/>
    <w:multiLevelType w:val="hybridMultilevel"/>
    <w:tmpl w:val="364200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09024D7"/>
    <w:multiLevelType w:val="hybridMultilevel"/>
    <w:tmpl w:val="1C184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C6AD6"/>
    <w:multiLevelType w:val="hybridMultilevel"/>
    <w:tmpl w:val="BE74E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93CFF"/>
    <w:multiLevelType w:val="hybridMultilevel"/>
    <w:tmpl w:val="9D7E957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46600CFE"/>
    <w:multiLevelType w:val="hybridMultilevel"/>
    <w:tmpl w:val="042A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77309B"/>
    <w:multiLevelType w:val="hybridMultilevel"/>
    <w:tmpl w:val="695696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5">
    <w:nsid w:val="54B02834"/>
    <w:multiLevelType w:val="hybridMultilevel"/>
    <w:tmpl w:val="F998DA1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6">
    <w:nsid w:val="58E50E88"/>
    <w:multiLevelType w:val="hybridMultilevel"/>
    <w:tmpl w:val="3002350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A4E266B"/>
    <w:multiLevelType w:val="hybridMultilevel"/>
    <w:tmpl w:val="2772C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524925"/>
    <w:multiLevelType w:val="hybridMultilevel"/>
    <w:tmpl w:val="CBBC9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15C66"/>
    <w:multiLevelType w:val="hybridMultilevel"/>
    <w:tmpl w:val="082CE00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4C80BB7"/>
    <w:multiLevelType w:val="hybridMultilevel"/>
    <w:tmpl w:val="4C9A2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180BEB"/>
    <w:multiLevelType w:val="hybridMultilevel"/>
    <w:tmpl w:val="BE6A5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656C24"/>
    <w:multiLevelType w:val="hybridMultilevel"/>
    <w:tmpl w:val="B630C2D8"/>
    <w:lvl w:ilvl="0" w:tplc="A14EC2AC">
      <w:start w:val="1"/>
      <w:numFmt w:val="decimal"/>
      <w:lvlText w:val="%1."/>
      <w:lvlJc w:val="left"/>
      <w:pPr>
        <w:ind w:left="4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9" w:hanging="360"/>
      </w:pPr>
    </w:lvl>
    <w:lvl w:ilvl="2" w:tplc="0419001B" w:tentative="1">
      <w:start w:val="1"/>
      <w:numFmt w:val="lowerRoman"/>
      <w:lvlText w:val="%3."/>
      <w:lvlJc w:val="right"/>
      <w:pPr>
        <w:ind w:left="6129" w:hanging="180"/>
      </w:pPr>
    </w:lvl>
    <w:lvl w:ilvl="3" w:tplc="0419000F" w:tentative="1">
      <w:start w:val="1"/>
      <w:numFmt w:val="decimal"/>
      <w:lvlText w:val="%4."/>
      <w:lvlJc w:val="left"/>
      <w:pPr>
        <w:ind w:left="6849" w:hanging="360"/>
      </w:pPr>
    </w:lvl>
    <w:lvl w:ilvl="4" w:tplc="04190019" w:tentative="1">
      <w:start w:val="1"/>
      <w:numFmt w:val="lowerLetter"/>
      <w:lvlText w:val="%5."/>
      <w:lvlJc w:val="left"/>
      <w:pPr>
        <w:ind w:left="7569" w:hanging="360"/>
      </w:pPr>
    </w:lvl>
    <w:lvl w:ilvl="5" w:tplc="0419001B" w:tentative="1">
      <w:start w:val="1"/>
      <w:numFmt w:val="lowerRoman"/>
      <w:lvlText w:val="%6."/>
      <w:lvlJc w:val="right"/>
      <w:pPr>
        <w:ind w:left="8289" w:hanging="180"/>
      </w:pPr>
    </w:lvl>
    <w:lvl w:ilvl="6" w:tplc="0419000F" w:tentative="1">
      <w:start w:val="1"/>
      <w:numFmt w:val="decimal"/>
      <w:lvlText w:val="%7."/>
      <w:lvlJc w:val="left"/>
      <w:pPr>
        <w:ind w:left="9009" w:hanging="360"/>
      </w:pPr>
    </w:lvl>
    <w:lvl w:ilvl="7" w:tplc="04190019" w:tentative="1">
      <w:start w:val="1"/>
      <w:numFmt w:val="lowerLetter"/>
      <w:lvlText w:val="%8."/>
      <w:lvlJc w:val="left"/>
      <w:pPr>
        <w:ind w:left="9729" w:hanging="360"/>
      </w:pPr>
    </w:lvl>
    <w:lvl w:ilvl="8" w:tplc="041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33">
    <w:nsid w:val="6C333D43"/>
    <w:multiLevelType w:val="hybridMultilevel"/>
    <w:tmpl w:val="FE021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B06AF7"/>
    <w:multiLevelType w:val="hybridMultilevel"/>
    <w:tmpl w:val="BC3A7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21"/>
  </w:num>
  <w:num w:numId="5">
    <w:abstractNumId w:val="10"/>
  </w:num>
  <w:num w:numId="6">
    <w:abstractNumId w:val="29"/>
  </w:num>
  <w:num w:numId="7">
    <w:abstractNumId w:val="17"/>
  </w:num>
  <w:num w:numId="8">
    <w:abstractNumId w:val="26"/>
  </w:num>
  <w:num w:numId="9">
    <w:abstractNumId w:val="22"/>
  </w:num>
  <w:num w:numId="10">
    <w:abstractNumId w:val="24"/>
  </w:num>
  <w:num w:numId="11">
    <w:abstractNumId w:val="32"/>
  </w:num>
  <w:num w:numId="12">
    <w:abstractNumId w:val="14"/>
  </w:num>
  <w:num w:numId="13">
    <w:abstractNumId w:val="19"/>
  </w:num>
  <w:num w:numId="14">
    <w:abstractNumId w:val="15"/>
  </w:num>
  <w:num w:numId="15">
    <w:abstractNumId w:val="23"/>
  </w:num>
  <w:num w:numId="16">
    <w:abstractNumId w:val="9"/>
  </w:num>
  <w:num w:numId="17">
    <w:abstractNumId w:val="28"/>
  </w:num>
  <w:num w:numId="18">
    <w:abstractNumId w:val="16"/>
  </w:num>
  <w:num w:numId="19">
    <w:abstractNumId w:val="13"/>
  </w:num>
  <w:num w:numId="20">
    <w:abstractNumId w:val="12"/>
  </w:num>
  <w:num w:numId="21">
    <w:abstractNumId w:val="11"/>
  </w:num>
  <w:num w:numId="22">
    <w:abstractNumId w:val="33"/>
  </w:num>
  <w:num w:numId="23">
    <w:abstractNumId w:val="31"/>
  </w:num>
  <w:num w:numId="24">
    <w:abstractNumId w:val="27"/>
  </w:num>
  <w:num w:numId="25">
    <w:abstractNumId w:val="34"/>
  </w:num>
  <w:num w:numId="26">
    <w:abstractNumId w:val="30"/>
  </w:num>
  <w:num w:numId="27">
    <w:abstractNumId w:val="8"/>
  </w:num>
  <w:num w:numId="28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2B"/>
    <w:rsid w:val="000024AA"/>
    <w:rsid w:val="000068C9"/>
    <w:rsid w:val="0001199B"/>
    <w:rsid w:val="00012962"/>
    <w:rsid w:val="000158B8"/>
    <w:rsid w:val="00030E60"/>
    <w:rsid w:val="000310A2"/>
    <w:rsid w:val="00032E31"/>
    <w:rsid w:val="00042013"/>
    <w:rsid w:val="0006530F"/>
    <w:rsid w:val="00065AE0"/>
    <w:rsid w:val="00094A9F"/>
    <w:rsid w:val="000A3CBD"/>
    <w:rsid w:val="000A5739"/>
    <w:rsid w:val="000C2379"/>
    <w:rsid w:val="000C307C"/>
    <w:rsid w:val="000C5FE9"/>
    <w:rsid w:val="000D28E5"/>
    <w:rsid w:val="000D422C"/>
    <w:rsid w:val="000D47E2"/>
    <w:rsid w:val="000E3118"/>
    <w:rsid w:val="000F2AE9"/>
    <w:rsid w:val="000F33D8"/>
    <w:rsid w:val="00106023"/>
    <w:rsid w:val="0011498A"/>
    <w:rsid w:val="001209F7"/>
    <w:rsid w:val="001274D6"/>
    <w:rsid w:val="001327EC"/>
    <w:rsid w:val="00137870"/>
    <w:rsid w:val="00137E25"/>
    <w:rsid w:val="00146378"/>
    <w:rsid w:val="00146D71"/>
    <w:rsid w:val="001476F5"/>
    <w:rsid w:val="00162794"/>
    <w:rsid w:val="00166220"/>
    <w:rsid w:val="001702D4"/>
    <w:rsid w:val="00182ACD"/>
    <w:rsid w:val="0018669E"/>
    <w:rsid w:val="00192D48"/>
    <w:rsid w:val="001947FC"/>
    <w:rsid w:val="001A6BB7"/>
    <w:rsid w:val="001B17D5"/>
    <w:rsid w:val="001C37E7"/>
    <w:rsid w:val="001C669D"/>
    <w:rsid w:val="001D1764"/>
    <w:rsid w:val="001D373C"/>
    <w:rsid w:val="001D5158"/>
    <w:rsid w:val="001E3A14"/>
    <w:rsid w:val="001E4DA9"/>
    <w:rsid w:val="001E5A62"/>
    <w:rsid w:val="001F6058"/>
    <w:rsid w:val="00207897"/>
    <w:rsid w:val="002203B9"/>
    <w:rsid w:val="00220674"/>
    <w:rsid w:val="0024064D"/>
    <w:rsid w:val="00247796"/>
    <w:rsid w:val="0026107B"/>
    <w:rsid w:val="00263729"/>
    <w:rsid w:val="002653FA"/>
    <w:rsid w:val="0027070F"/>
    <w:rsid w:val="00271079"/>
    <w:rsid w:val="00292352"/>
    <w:rsid w:val="00295BC1"/>
    <w:rsid w:val="002A09EC"/>
    <w:rsid w:val="002B2EFB"/>
    <w:rsid w:val="002B3202"/>
    <w:rsid w:val="002C48AD"/>
    <w:rsid w:val="002C6DE2"/>
    <w:rsid w:val="002D5173"/>
    <w:rsid w:val="002E1FDB"/>
    <w:rsid w:val="002E544E"/>
    <w:rsid w:val="002F6A1F"/>
    <w:rsid w:val="00301E38"/>
    <w:rsid w:val="0030330E"/>
    <w:rsid w:val="003046FA"/>
    <w:rsid w:val="00317A2F"/>
    <w:rsid w:val="0032668E"/>
    <w:rsid w:val="00327889"/>
    <w:rsid w:val="00332E22"/>
    <w:rsid w:val="003371D8"/>
    <w:rsid w:val="003414EB"/>
    <w:rsid w:val="003441FC"/>
    <w:rsid w:val="00351B97"/>
    <w:rsid w:val="003630A5"/>
    <w:rsid w:val="003651A5"/>
    <w:rsid w:val="0037025D"/>
    <w:rsid w:val="00370621"/>
    <w:rsid w:val="003A1447"/>
    <w:rsid w:val="003A3944"/>
    <w:rsid w:val="003B308F"/>
    <w:rsid w:val="003B75EF"/>
    <w:rsid w:val="003B7F3E"/>
    <w:rsid w:val="003C0B71"/>
    <w:rsid w:val="003C74F1"/>
    <w:rsid w:val="003D7693"/>
    <w:rsid w:val="003E20EC"/>
    <w:rsid w:val="003E3DCE"/>
    <w:rsid w:val="003E3FCD"/>
    <w:rsid w:val="00401A27"/>
    <w:rsid w:val="00404DD4"/>
    <w:rsid w:val="00416488"/>
    <w:rsid w:val="004173A1"/>
    <w:rsid w:val="00424852"/>
    <w:rsid w:val="00426320"/>
    <w:rsid w:val="00431AA2"/>
    <w:rsid w:val="00446439"/>
    <w:rsid w:val="0046001C"/>
    <w:rsid w:val="00477E39"/>
    <w:rsid w:val="00490527"/>
    <w:rsid w:val="004A3B95"/>
    <w:rsid w:val="004A4D90"/>
    <w:rsid w:val="004B14CA"/>
    <w:rsid w:val="004B6234"/>
    <w:rsid w:val="004B678C"/>
    <w:rsid w:val="004C3FFC"/>
    <w:rsid w:val="004C6544"/>
    <w:rsid w:val="004D437B"/>
    <w:rsid w:val="004E0126"/>
    <w:rsid w:val="004E16D5"/>
    <w:rsid w:val="004E3E27"/>
    <w:rsid w:val="004E7C65"/>
    <w:rsid w:val="005059A9"/>
    <w:rsid w:val="0050658C"/>
    <w:rsid w:val="00507CF2"/>
    <w:rsid w:val="00515865"/>
    <w:rsid w:val="0052197B"/>
    <w:rsid w:val="00524B90"/>
    <w:rsid w:val="00556566"/>
    <w:rsid w:val="005565E2"/>
    <w:rsid w:val="005566CF"/>
    <w:rsid w:val="00557AFB"/>
    <w:rsid w:val="0057789D"/>
    <w:rsid w:val="00580CC3"/>
    <w:rsid w:val="00583573"/>
    <w:rsid w:val="00583873"/>
    <w:rsid w:val="00584A58"/>
    <w:rsid w:val="0059250F"/>
    <w:rsid w:val="005C0392"/>
    <w:rsid w:val="005C58DF"/>
    <w:rsid w:val="005D0997"/>
    <w:rsid w:val="005D1974"/>
    <w:rsid w:val="005D2CB0"/>
    <w:rsid w:val="005E1DEB"/>
    <w:rsid w:val="005E23A6"/>
    <w:rsid w:val="005E45AC"/>
    <w:rsid w:val="005F4582"/>
    <w:rsid w:val="00611A03"/>
    <w:rsid w:val="00616D61"/>
    <w:rsid w:val="00623905"/>
    <w:rsid w:val="00630BFE"/>
    <w:rsid w:val="00642308"/>
    <w:rsid w:val="00647756"/>
    <w:rsid w:val="00652997"/>
    <w:rsid w:val="006625C4"/>
    <w:rsid w:val="00695BC8"/>
    <w:rsid w:val="006A368D"/>
    <w:rsid w:val="006B26E9"/>
    <w:rsid w:val="006B5929"/>
    <w:rsid w:val="006C2D6B"/>
    <w:rsid w:val="006D278C"/>
    <w:rsid w:val="006D41E5"/>
    <w:rsid w:val="006D7D0D"/>
    <w:rsid w:val="006E2CAA"/>
    <w:rsid w:val="007009E5"/>
    <w:rsid w:val="007018B4"/>
    <w:rsid w:val="007311FA"/>
    <w:rsid w:val="00735335"/>
    <w:rsid w:val="00740999"/>
    <w:rsid w:val="00742936"/>
    <w:rsid w:val="00745EEB"/>
    <w:rsid w:val="00753147"/>
    <w:rsid w:val="00755630"/>
    <w:rsid w:val="00756A7C"/>
    <w:rsid w:val="00766AB6"/>
    <w:rsid w:val="0079405F"/>
    <w:rsid w:val="00797A19"/>
    <w:rsid w:val="007B451B"/>
    <w:rsid w:val="007B4762"/>
    <w:rsid w:val="007D3E4B"/>
    <w:rsid w:val="007E2772"/>
    <w:rsid w:val="007E5258"/>
    <w:rsid w:val="007E67E7"/>
    <w:rsid w:val="008019E3"/>
    <w:rsid w:val="00803727"/>
    <w:rsid w:val="0080432D"/>
    <w:rsid w:val="00804CC1"/>
    <w:rsid w:val="00806C7C"/>
    <w:rsid w:val="00806F66"/>
    <w:rsid w:val="00810933"/>
    <w:rsid w:val="00832D38"/>
    <w:rsid w:val="00833BAC"/>
    <w:rsid w:val="00835A03"/>
    <w:rsid w:val="008378F3"/>
    <w:rsid w:val="00841C5D"/>
    <w:rsid w:val="00844CD8"/>
    <w:rsid w:val="00844D57"/>
    <w:rsid w:val="00855241"/>
    <w:rsid w:val="00856BBE"/>
    <w:rsid w:val="0086015D"/>
    <w:rsid w:val="00861B9D"/>
    <w:rsid w:val="008861AE"/>
    <w:rsid w:val="008949E3"/>
    <w:rsid w:val="008A3BAB"/>
    <w:rsid w:val="008A495A"/>
    <w:rsid w:val="008A6243"/>
    <w:rsid w:val="008C0E32"/>
    <w:rsid w:val="008D77FC"/>
    <w:rsid w:val="008E1E78"/>
    <w:rsid w:val="008E62BB"/>
    <w:rsid w:val="008F7CCC"/>
    <w:rsid w:val="009007E8"/>
    <w:rsid w:val="0090676C"/>
    <w:rsid w:val="00911958"/>
    <w:rsid w:val="0091279E"/>
    <w:rsid w:val="00913369"/>
    <w:rsid w:val="009160D4"/>
    <w:rsid w:val="00923C58"/>
    <w:rsid w:val="00940E65"/>
    <w:rsid w:val="00943811"/>
    <w:rsid w:val="00951E21"/>
    <w:rsid w:val="0098249C"/>
    <w:rsid w:val="00994619"/>
    <w:rsid w:val="009A253D"/>
    <w:rsid w:val="009A462E"/>
    <w:rsid w:val="009B4DBC"/>
    <w:rsid w:val="009B6538"/>
    <w:rsid w:val="009C3CAA"/>
    <w:rsid w:val="009D57C9"/>
    <w:rsid w:val="009E2A44"/>
    <w:rsid w:val="009F4572"/>
    <w:rsid w:val="009F5399"/>
    <w:rsid w:val="009F6525"/>
    <w:rsid w:val="009F6AB6"/>
    <w:rsid w:val="00A06F2B"/>
    <w:rsid w:val="00A129FC"/>
    <w:rsid w:val="00A14842"/>
    <w:rsid w:val="00A24A65"/>
    <w:rsid w:val="00A358C9"/>
    <w:rsid w:val="00A35A6F"/>
    <w:rsid w:val="00A462BE"/>
    <w:rsid w:val="00A47F53"/>
    <w:rsid w:val="00A53CD7"/>
    <w:rsid w:val="00A564A0"/>
    <w:rsid w:val="00A861AE"/>
    <w:rsid w:val="00A95CD7"/>
    <w:rsid w:val="00AA0D72"/>
    <w:rsid w:val="00AA6F35"/>
    <w:rsid w:val="00AD02D9"/>
    <w:rsid w:val="00AD3F74"/>
    <w:rsid w:val="00AE1927"/>
    <w:rsid w:val="00AE54CC"/>
    <w:rsid w:val="00B018E2"/>
    <w:rsid w:val="00B02FD6"/>
    <w:rsid w:val="00B05AC3"/>
    <w:rsid w:val="00B20E3A"/>
    <w:rsid w:val="00B326BB"/>
    <w:rsid w:val="00B44B22"/>
    <w:rsid w:val="00B4769C"/>
    <w:rsid w:val="00B52991"/>
    <w:rsid w:val="00B54399"/>
    <w:rsid w:val="00B62438"/>
    <w:rsid w:val="00B63E30"/>
    <w:rsid w:val="00B6737B"/>
    <w:rsid w:val="00B74569"/>
    <w:rsid w:val="00B756AC"/>
    <w:rsid w:val="00B826C6"/>
    <w:rsid w:val="00B8424A"/>
    <w:rsid w:val="00BA03CA"/>
    <w:rsid w:val="00BA47E6"/>
    <w:rsid w:val="00BC032B"/>
    <w:rsid w:val="00BC1BC8"/>
    <w:rsid w:val="00BE3703"/>
    <w:rsid w:val="00BE55DB"/>
    <w:rsid w:val="00BF1243"/>
    <w:rsid w:val="00C24541"/>
    <w:rsid w:val="00C33AEE"/>
    <w:rsid w:val="00C340E3"/>
    <w:rsid w:val="00C35C0F"/>
    <w:rsid w:val="00C43C4E"/>
    <w:rsid w:val="00C52D50"/>
    <w:rsid w:val="00C5510B"/>
    <w:rsid w:val="00C6199D"/>
    <w:rsid w:val="00C8570E"/>
    <w:rsid w:val="00C87928"/>
    <w:rsid w:val="00C945AD"/>
    <w:rsid w:val="00C97AC0"/>
    <w:rsid w:val="00CB21EE"/>
    <w:rsid w:val="00CB2F1D"/>
    <w:rsid w:val="00CB5FCC"/>
    <w:rsid w:val="00CC4783"/>
    <w:rsid w:val="00CC7480"/>
    <w:rsid w:val="00CE4F4F"/>
    <w:rsid w:val="00CF2E07"/>
    <w:rsid w:val="00CF36A3"/>
    <w:rsid w:val="00CF36D1"/>
    <w:rsid w:val="00D02661"/>
    <w:rsid w:val="00D04508"/>
    <w:rsid w:val="00D211CF"/>
    <w:rsid w:val="00D25757"/>
    <w:rsid w:val="00D26307"/>
    <w:rsid w:val="00D27D25"/>
    <w:rsid w:val="00D30D27"/>
    <w:rsid w:val="00D35ABC"/>
    <w:rsid w:val="00D36463"/>
    <w:rsid w:val="00D41E1C"/>
    <w:rsid w:val="00D4788D"/>
    <w:rsid w:val="00D56503"/>
    <w:rsid w:val="00D60967"/>
    <w:rsid w:val="00D62AC8"/>
    <w:rsid w:val="00D834CE"/>
    <w:rsid w:val="00D91A78"/>
    <w:rsid w:val="00D954FB"/>
    <w:rsid w:val="00DA32B8"/>
    <w:rsid w:val="00DA6004"/>
    <w:rsid w:val="00DA6A6E"/>
    <w:rsid w:val="00DB3B8E"/>
    <w:rsid w:val="00DB4B4D"/>
    <w:rsid w:val="00DB6DC3"/>
    <w:rsid w:val="00DD0582"/>
    <w:rsid w:val="00DD312B"/>
    <w:rsid w:val="00DE0946"/>
    <w:rsid w:val="00E2652F"/>
    <w:rsid w:val="00E43487"/>
    <w:rsid w:val="00E4455C"/>
    <w:rsid w:val="00E53650"/>
    <w:rsid w:val="00E8422F"/>
    <w:rsid w:val="00E851C0"/>
    <w:rsid w:val="00E85C52"/>
    <w:rsid w:val="00E9024E"/>
    <w:rsid w:val="00E97A04"/>
    <w:rsid w:val="00EA02E3"/>
    <w:rsid w:val="00EA0ECF"/>
    <w:rsid w:val="00EA18C5"/>
    <w:rsid w:val="00EA22BC"/>
    <w:rsid w:val="00ED2F10"/>
    <w:rsid w:val="00ED40CB"/>
    <w:rsid w:val="00EE3F4B"/>
    <w:rsid w:val="00EE5D9E"/>
    <w:rsid w:val="00EF0A4B"/>
    <w:rsid w:val="00EF5108"/>
    <w:rsid w:val="00F340A9"/>
    <w:rsid w:val="00F37874"/>
    <w:rsid w:val="00F43E8F"/>
    <w:rsid w:val="00F80265"/>
    <w:rsid w:val="00F82BE6"/>
    <w:rsid w:val="00F86680"/>
    <w:rsid w:val="00F929BC"/>
    <w:rsid w:val="00F93454"/>
    <w:rsid w:val="00F967D3"/>
    <w:rsid w:val="00FA783D"/>
    <w:rsid w:val="00FD257C"/>
    <w:rsid w:val="00FD2969"/>
    <w:rsid w:val="00FE0682"/>
    <w:rsid w:val="00FE1A5A"/>
    <w:rsid w:val="00FE1E63"/>
    <w:rsid w:val="00FF1325"/>
    <w:rsid w:val="00FF6778"/>
    <w:rsid w:val="00FF6CA2"/>
    <w:rsid w:val="00FF7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38"/>
  </w:style>
  <w:style w:type="paragraph" w:styleId="1">
    <w:name w:val="heading 1"/>
    <w:basedOn w:val="a"/>
    <w:next w:val="a"/>
    <w:link w:val="10"/>
    <w:uiPriority w:val="9"/>
    <w:qFormat/>
    <w:rsid w:val="00DB3B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B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B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B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842"/>
    <w:pPr>
      <w:ind w:left="720"/>
      <w:contextualSpacing/>
    </w:pPr>
  </w:style>
  <w:style w:type="table" w:styleId="a4">
    <w:name w:val="Table Grid"/>
    <w:basedOn w:val="a1"/>
    <w:uiPriority w:val="39"/>
    <w:rsid w:val="008A3BA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A3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A3BAB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F929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29BC"/>
    <w:rPr>
      <w:rFonts w:ascii="Segoe U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7070F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a">
    <w:name w:val="footer"/>
    <w:basedOn w:val="a"/>
    <w:link w:val="ab"/>
    <w:uiPriority w:val="99"/>
    <w:rsid w:val="0027070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2707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7D3E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D3E4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D3E4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D3E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D3E4B"/>
    <w:rPr>
      <w:b/>
      <w:bCs/>
      <w:sz w:val="20"/>
      <w:szCs w:val="20"/>
    </w:rPr>
  </w:style>
  <w:style w:type="character" w:styleId="af1">
    <w:name w:val="Hyperlink"/>
    <w:uiPriority w:val="99"/>
    <w:unhideWhenUsed/>
    <w:rsid w:val="0016279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62794"/>
    <w:rPr>
      <w:color w:val="954F72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62390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623905"/>
  </w:style>
  <w:style w:type="character" w:customStyle="1" w:styleId="10">
    <w:name w:val="Заголовок 1 Знак"/>
    <w:basedOn w:val="a0"/>
    <w:link w:val="1"/>
    <w:uiPriority w:val="9"/>
    <w:rsid w:val="00DB3B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5">
    <w:name w:val="TOC Heading"/>
    <w:basedOn w:val="1"/>
    <w:next w:val="a"/>
    <w:uiPriority w:val="39"/>
    <w:unhideWhenUsed/>
    <w:qFormat/>
    <w:rsid w:val="00DB3B8E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B3B8E"/>
    <w:pPr>
      <w:spacing w:before="240"/>
    </w:pPr>
    <w:rPr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DB3B8E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DB3B8E"/>
    <w:pPr>
      <w:ind w:left="22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B3B8E"/>
    <w:pPr>
      <w:ind w:left="44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DB3B8E"/>
    <w:pPr>
      <w:ind w:left="6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DB3B8E"/>
    <w:pPr>
      <w:ind w:left="88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DB3B8E"/>
    <w:pPr>
      <w:ind w:left="11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DB3B8E"/>
    <w:pPr>
      <w:ind w:left="132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DB3B8E"/>
    <w:pPr>
      <w:ind w:left="1540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DB3B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B3B8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DB3B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ld">
    <w:name w:val="Bold"/>
    <w:uiPriority w:val="99"/>
    <w:rsid w:val="00C8570E"/>
    <w:rPr>
      <w:rFonts w:ascii="Times New Roman" w:hAnsi="Times New Roman"/>
      <w:b/>
      <w:bCs/>
    </w:rPr>
  </w:style>
  <w:style w:type="paragraph" w:customStyle="1" w:styleId="body">
    <w:name w:val="body"/>
    <w:basedOn w:val="a"/>
    <w:uiPriority w:val="99"/>
    <w:rsid w:val="00C8570E"/>
    <w:pPr>
      <w:autoSpaceDE w:val="0"/>
      <w:autoSpaceDN w:val="0"/>
      <w:adjustRightInd w:val="0"/>
      <w:spacing w:line="240" w:lineRule="atLeast"/>
      <w:ind w:firstLine="227"/>
      <w:jc w:val="both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1"/>
    <w:locked/>
    <w:rsid w:val="006B5929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f6">
    <w:name w:val="Body Text"/>
    <w:basedOn w:val="a"/>
    <w:link w:val="af7"/>
    <w:uiPriority w:val="99"/>
    <w:semiHidden/>
    <w:unhideWhenUsed/>
    <w:rsid w:val="009B6538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9B6538"/>
  </w:style>
  <w:style w:type="paragraph" w:customStyle="1" w:styleId="TOC-1">
    <w:name w:val="TOC-1"/>
    <w:basedOn w:val="a"/>
    <w:uiPriority w:val="99"/>
    <w:rsid w:val="000C307C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before="120" w:line="240" w:lineRule="atLeast"/>
    </w:pPr>
    <w:rPr>
      <w:rFonts w:ascii="Times New Roman" w:eastAsiaTheme="minorEastAsia" w:hAnsi="Times New Roman" w:cs="SchoolBookSanPi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38"/>
  </w:style>
  <w:style w:type="paragraph" w:styleId="1">
    <w:name w:val="heading 1"/>
    <w:basedOn w:val="a"/>
    <w:next w:val="a"/>
    <w:link w:val="10"/>
    <w:uiPriority w:val="9"/>
    <w:qFormat/>
    <w:rsid w:val="00DB3B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B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B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B8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842"/>
    <w:pPr>
      <w:ind w:left="720"/>
      <w:contextualSpacing/>
    </w:pPr>
  </w:style>
  <w:style w:type="table" w:styleId="a4">
    <w:name w:val="Table Grid"/>
    <w:basedOn w:val="a1"/>
    <w:uiPriority w:val="39"/>
    <w:rsid w:val="008A3BA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A3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A3BAB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F929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29BC"/>
    <w:rPr>
      <w:rFonts w:ascii="Segoe U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7070F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a">
    <w:name w:val="footer"/>
    <w:basedOn w:val="a"/>
    <w:link w:val="ab"/>
    <w:uiPriority w:val="99"/>
    <w:rsid w:val="0027070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2707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7D3E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D3E4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D3E4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D3E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D3E4B"/>
    <w:rPr>
      <w:b/>
      <w:bCs/>
      <w:sz w:val="20"/>
      <w:szCs w:val="20"/>
    </w:rPr>
  </w:style>
  <w:style w:type="character" w:styleId="af1">
    <w:name w:val="Hyperlink"/>
    <w:uiPriority w:val="99"/>
    <w:unhideWhenUsed/>
    <w:rsid w:val="0016279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162794"/>
    <w:rPr>
      <w:color w:val="954F72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62390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623905"/>
  </w:style>
  <w:style w:type="character" w:customStyle="1" w:styleId="10">
    <w:name w:val="Заголовок 1 Знак"/>
    <w:basedOn w:val="a0"/>
    <w:link w:val="1"/>
    <w:uiPriority w:val="9"/>
    <w:rsid w:val="00DB3B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5">
    <w:name w:val="TOC Heading"/>
    <w:basedOn w:val="1"/>
    <w:next w:val="a"/>
    <w:uiPriority w:val="39"/>
    <w:unhideWhenUsed/>
    <w:qFormat/>
    <w:rsid w:val="00DB3B8E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B3B8E"/>
    <w:pPr>
      <w:spacing w:before="240"/>
    </w:pPr>
    <w:rPr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DB3B8E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DB3B8E"/>
    <w:pPr>
      <w:ind w:left="22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B3B8E"/>
    <w:pPr>
      <w:ind w:left="44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DB3B8E"/>
    <w:pPr>
      <w:ind w:left="6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DB3B8E"/>
    <w:pPr>
      <w:ind w:left="88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DB3B8E"/>
    <w:pPr>
      <w:ind w:left="11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DB3B8E"/>
    <w:pPr>
      <w:ind w:left="132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DB3B8E"/>
    <w:pPr>
      <w:ind w:left="1540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DB3B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B3B8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DB3B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ld">
    <w:name w:val="Bold"/>
    <w:uiPriority w:val="99"/>
    <w:rsid w:val="00C8570E"/>
    <w:rPr>
      <w:rFonts w:ascii="Times New Roman" w:hAnsi="Times New Roman"/>
      <w:b/>
      <w:bCs/>
    </w:rPr>
  </w:style>
  <w:style w:type="paragraph" w:customStyle="1" w:styleId="body">
    <w:name w:val="body"/>
    <w:basedOn w:val="a"/>
    <w:uiPriority w:val="99"/>
    <w:rsid w:val="00C8570E"/>
    <w:pPr>
      <w:autoSpaceDE w:val="0"/>
      <w:autoSpaceDN w:val="0"/>
      <w:adjustRightInd w:val="0"/>
      <w:spacing w:line="240" w:lineRule="atLeast"/>
      <w:ind w:firstLine="227"/>
      <w:jc w:val="both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1"/>
    <w:locked/>
    <w:rsid w:val="006B5929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f6">
    <w:name w:val="Body Text"/>
    <w:basedOn w:val="a"/>
    <w:link w:val="af7"/>
    <w:uiPriority w:val="99"/>
    <w:semiHidden/>
    <w:unhideWhenUsed/>
    <w:rsid w:val="009B6538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9B6538"/>
  </w:style>
  <w:style w:type="paragraph" w:customStyle="1" w:styleId="TOC-1">
    <w:name w:val="TOC-1"/>
    <w:basedOn w:val="a"/>
    <w:uiPriority w:val="99"/>
    <w:rsid w:val="000C307C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before="120" w:line="240" w:lineRule="atLeast"/>
    </w:pPr>
    <w:rPr>
      <w:rFonts w:ascii="Times New Roman" w:eastAsiaTheme="minorEastAsia" w:hAnsi="Times New Roman" w:cs="SchoolBookSanPi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" TargetMode="External"/><Relationship Id="rId21" Type="http://schemas.openxmlformats.org/officeDocument/2006/relationships/hyperlink" Target="https://education.yandex.ru/" TargetMode="External"/><Relationship Id="rId34" Type="http://schemas.openxmlformats.org/officeDocument/2006/relationships/hyperlink" Target="https://www.yaklass.ru/" TargetMode="External"/><Relationship Id="rId42" Type="http://schemas.openxmlformats.org/officeDocument/2006/relationships/hyperlink" Target="https://education.yandex.ru/" TargetMode="External"/><Relationship Id="rId47" Type="http://schemas.openxmlformats.org/officeDocument/2006/relationships/hyperlink" Target="https://www.youtube.com/" TargetMode="External"/><Relationship Id="rId50" Type="http://schemas.openxmlformats.org/officeDocument/2006/relationships/hyperlink" Target="https://www.youtube.com/" TargetMode="External"/><Relationship Id="rId55" Type="http://schemas.openxmlformats.org/officeDocument/2006/relationships/hyperlink" Target="https://www.yaklass.ru/" TargetMode="External"/><Relationship Id="rId63" Type="http://schemas.openxmlformats.org/officeDocument/2006/relationships/hyperlink" Target="https://education.yandex.ru/" TargetMode="External"/><Relationship Id="rId68" Type="http://schemas.openxmlformats.org/officeDocument/2006/relationships/hyperlink" Target="https://www.youtube.com/" TargetMode="External"/><Relationship Id="rId76" Type="http://schemas.openxmlformats.org/officeDocument/2006/relationships/hyperlink" Target="https://www.yaklass.ru/" TargetMode="External"/><Relationship Id="rId84" Type="http://schemas.openxmlformats.org/officeDocument/2006/relationships/hyperlink" Target="https://education.yandex.ru/" TargetMode="External"/><Relationship Id="rId89" Type="http://schemas.openxmlformats.org/officeDocument/2006/relationships/hyperlink" Target="https://www.youtube.com/" TargetMode="External"/><Relationship Id="rId97" Type="http://schemas.openxmlformats.org/officeDocument/2006/relationships/hyperlink" Target="https://www.yaklass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youtube.com/" TargetMode="External"/><Relationship Id="rId92" Type="http://schemas.openxmlformats.org/officeDocument/2006/relationships/hyperlink" Target="https://www.youtub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" TargetMode="External"/><Relationship Id="rId29" Type="http://schemas.openxmlformats.org/officeDocument/2006/relationships/hyperlink" Target="https://www.youtube.com/" TargetMode="External"/><Relationship Id="rId11" Type="http://schemas.openxmlformats.org/officeDocument/2006/relationships/hyperlink" Target="https://www.youtube.com/" TargetMode="External"/><Relationship Id="rId24" Type="http://schemas.openxmlformats.org/officeDocument/2006/relationships/hyperlink" Target="https://education.yandex.ru/" TargetMode="External"/><Relationship Id="rId32" Type="http://schemas.openxmlformats.org/officeDocument/2006/relationships/hyperlink" Target="https://www.youtube.com/" TargetMode="External"/><Relationship Id="rId37" Type="http://schemas.openxmlformats.org/officeDocument/2006/relationships/hyperlink" Target="https://www.yaklass.ru/" TargetMode="External"/><Relationship Id="rId40" Type="http://schemas.openxmlformats.org/officeDocument/2006/relationships/hyperlink" Target="https://www.yaklass.ru/" TargetMode="External"/><Relationship Id="rId45" Type="http://schemas.openxmlformats.org/officeDocument/2006/relationships/hyperlink" Target="https://education.yandex.ru/" TargetMode="External"/><Relationship Id="rId53" Type="http://schemas.openxmlformats.org/officeDocument/2006/relationships/hyperlink" Target="https://www.youtube.com/" TargetMode="External"/><Relationship Id="rId58" Type="http://schemas.openxmlformats.org/officeDocument/2006/relationships/hyperlink" Target="https://www.yaklass.ru/" TargetMode="External"/><Relationship Id="rId66" Type="http://schemas.openxmlformats.org/officeDocument/2006/relationships/hyperlink" Target="https://education.yandex.ru/" TargetMode="External"/><Relationship Id="rId74" Type="http://schemas.openxmlformats.org/officeDocument/2006/relationships/hyperlink" Target="https://www.youtube.com/" TargetMode="External"/><Relationship Id="rId79" Type="http://schemas.openxmlformats.org/officeDocument/2006/relationships/hyperlink" Target="https://www.yaklass.ru/" TargetMode="External"/><Relationship Id="rId87" Type="http://schemas.openxmlformats.org/officeDocument/2006/relationships/hyperlink" Target="https://education.yandex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yaklass.ru/" TargetMode="External"/><Relationship Id="rId82" Type="http://schemas.openxmlformats.org/officeDocument/2006/relationships/hyperlink" Target="https://www.yaklass.ru/" TargetMode="External"/><Relationship Id="rId90" Type="http://schemas.openxmlformats.org/officeDocument/2006/relationships/hyperlink" Target="https://education.yandex.ru/" TargetMode="External"/><Relationship Id="rId95" Type="http://schemas.openxmlformats.org/officeDocument/2006/relationships/hyperlink" Target="https://resh.edu.ru/" TargetMode="External"/><Relationship Id="rId19" Type="http://schemas.openxmlformats.org/officeDocument/2006/relationships/hyperlink" Target="https://www.yaklass.ru/" TargetMode="External"/><Relationship Id="rId14" Type="http://schemas.openxmlformats.org/officeDocument/2006/relationships/hyperlink" Target="https://www.youtube.com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education.yandex.ru/" TargetMode="External"/><Relationship Id="rId30" Type="http://schemas.openxmlformats.org/officeDocument/2006/relationships/hyperlink" Target="https://education.yandex.ru/" TargetMode="External"/><Relationship Id="rId35" Type="http://schemas.openxmlformats.org/officeDocument/2006/relationships/hyperlink" Target="https://www.youtube.com/" TargetMode="External"/><Relationship Id="rId43" Type="http://schemas.openxmlformats.org/officeDocument/2006/relationships/hyperlink" Target="https://www.yaklass.ru/" TargetMode="External"/><Relationship Id="rId48" Type="http://schemas.openxmlformats.org/officeDocument/2006/relationships/hyperlink" Target="https://education.yandex.ru/" TargetMode="External"/><Relationship Id="rId56" Type="http://schemas.openxmlformats.org/officeDocument/2006/relationships/hyperlink" Target="https://www.youtube.com/" TargetMode="External"/><Relationship Id="rId64" Type="http://schemas.openxmlformats.org/officeDocument/2006/relationships/hyperlink" Target="https://www.yaklass.ru/" TargetMode="External"/><Relationship Id="rId69" Type="http://schemas.openxmlformats.org/officeDocument/2006/relationships/hyperlink" Target="https://education.yandex.ru/" TargetMode="External"/><Relationship Id="rId77" Type="http://schemas.openxmlformats.org/officeDocument/2006/relationships/hyperlink" Target="https://www.youtube.com/" TargetMode="External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education.yandex.ru/" TargetMode="External"/><Relationship Id="rId72" Type="http://schemas.openxmlformats.org/officeDocument/2006/relationships/hyperlink" Target="https://education.yandex.ru/" TargetMode="External"/><Relationship Id="rId80" Type="http://schemas.openxmlformats.org/officeDocument/2006/relationships/hyperlink" Target="https://www.youtube.com/" TargetMode="External"/><Relationship Id="rId85" Type="http://schemas.openxmlformats.org/officeDocument/2006/relationships/hyperlink" Target="https://www.yaklass.ru/" TargetMode="External"/><Relationship Id="rId93" Type="http://schemas.openxmlformats.org/officeDocument/2006/relationships/hyperlink" Target="https://education.yandex.ru/" TargetMode="External"/><Relationship Id="rId98" Type="http://schemas.openxmlformats.org/officeDocument/2006/relationships/hyperlink" Target="https://www.youtube.com/" TargetMode="External"/><Relationship Id="rId3" Type="http://schemas.openxmlformats.org/officeDocument/2006/relationships/styles" Target="styles.xm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www.youtube.com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education.yandex.ru/" TargetMode="External"/><Relationship Id="rId38" Type="http://schemas.openxmlformats.org/officeDocument/2006/relationships/hyperlink" Target="https://www.youtube.com/" TargetMode="External"/><Relationship Id="rId46" Type="http://schemas.openxmlformats.org/officeDocument/2006/relationships/hyperlink" Target="https://www.yaklass.ru/" TargetMode="External"/><Relationship Id="rId59" Type="http://schemas.openxmlformats.org/officeDocument/2006/relationships/hyperlink" Target="https://www.youtube.com/" TargetMode="External"/><Relationship Id="rId67" Type="http://schemas.openxmlformats.org/officeDocument/2006/relationships/hyperlink" Target="https://www.yaklass.ru/" TargetMode="External"/><Relationship Id="rId20" Type="http://schemas.openxmlformats.org/officeDocument/2006/relationships/hyperlink" Target="https://www.youtube.com/" TargetMode="External"/><Relationship Id="rId41" Type="http://schemas.openxmlformats.org/officeDocument/2006/relationships/hyperlink" Target="https://www.youtube.com/" TargetMode="External"/><Relationship Id="rId54" Type="http://schemas.openxmlformats.org/officeDocument/2006/relationships/hyperlink" Target="https://education.yandex.ru/" TargetMode="External"/><Relationship Id="rId62" Type="http://schemas.openxmlformats.org/officeDocument/2006/relationships/hyperlink" Target="https://www.youtube.com/" TargetMode="External"/><Relationship Id="rId70" Type="http://schemas.openxmlformats.org/officeDocument/2006/relationships/hyperlink" Target="https://www.yaklass.ru/" TargetMode="External"/><Relationship Id="rId75" Type="http://schemas.openxmlformats.org/officeDocument/2006/relationships/hyperlink" Target="https://education.yandex.ru/" TargetMode="External"/><Relationship Id="rId83" Type="http://schemas.openxmlformats.org/officeDocument/2006/relationships/hyperlink" Target="https://www.youtube.com/" TargetMode="External"/><Relationship Id="rId88" Type="http://schemas.openxmlformats.org/officeDocument/2006/relationships/hyperlink" Target="https://www.yaklass.ru/" TargetMode="External"/><Relationship Id="rId91" Type="http://schemas.openxmlformats.org/officeDocument/2006/relationships/hyperlink" Target="https://www.yaklass.ru/" TargetMode="External"/><Relationship Id="rId96" Type="http://schemas.openxmlformats.org/officeDocument/2006/relationships/hyperlink" Target="https://education.yandex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education.yandex.ru/" TargetMode="External"/><Relationship Id="rId23" Type="http://schemas.openxmlformats.org/officeDocument/2006/relationships/hyperlink" Target="https://www.youtube.com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s://education.yandex.ru/" TargetMode="External"/><Relationship Id="rId49" Type="http://schemas.openxmlformats.org/officeDocument/2006/relationships/hyperlink" Target="https://www.yaklass.ru/" TargetMode="External"/><Relationship Id="rId57" Type="http://schemas.openxmlformats.org/officeDocument/2006/relationships/hyperlink" Target="https://education.yandex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www.yaklass.ru/" TargetMode="External"/><Relationship Id="rId44" Type="http://schemas.openxmlformats.org/officeDocument/2006/relationships/hyperlink" Target="https://www.youtube.com/" TargetMode="External"/><Relationship Id="rId52" Type="http://schemas.openxmlformats.org/officeDocument/2006/relationships/hyperlink" Target="https://www.yaklass.ru/" TargetMode="External"/><Relationship Id="rId60" Type="http://schemas.openxmlformats.org/officeDocument/2006/relationships/hyperlink" Target="https://education.yandex.ru/" TargetMode="External"/><Relationship Id="rId65" Type="http://schemas.openxmlformats.org/officeDocument/2006/relationships/hyperlink" Target="https://www.youtube.com/" TargetMode="External"/><Relationship Id="rId73" Type="http://schemas.openxmlformats.org/officeDocument/2006/relationships/hyperlink" Target="https://www.yaklass.ru/" TargetMode="External"/><Relationship Id="rId78" Type="http://schemas.openxmlformats.org/officeDocument/2006/relationships/hyperlink" Target="https://education.yandex.ru/" TargetMode="External"/><Relationship Id="rId81" Type="http://schemas.openxmlformats.org/officeDocument/2006/relationships/hyperlink" Target="https://education.yandex.ru/" TargetMode="External"/><Relationship Id="rId86" Type="http://schemas.openxmlformats.org/officeDocument/2006/relationships/hyperlink" Target="https://www.youtube.com/" TargetMode="External"/><Relationship Id="rId94" Type="http://schemas.openxmlformats.org/officeDocument/2006/relationships/hyperlink" Target="https://www.yaklass.ru/" TargetMode="External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education.yandex.ru/" TargetMode="External"/><Relationship Id="rId39" Type="http://schemas.openxmlformats.org/officeDocument/2006/relationships/hyperlink" Target="https://education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8D68B-A5FD-4EB3-B5D5-BC4033EB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9145</Words>
  <Characters>52128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Алла Афанасьевна</dc:creator>
  <cp:lastModifiedBy>Лиана</cp:lastModifiedBy>
  <cp:revision>2</cp:revision>
  <cp:lastPrinted>2023-09-25T21:23:00Z</cp:lastPrinted>
  <dcterms:created xsi:type="dcterms:W3CDTF">2023-10-23T08:08:00Z</dcterms:created>
  <dcterms:modified xsi:type="dcterms:W3CDTF">2023-10-23T08:08:00Z</dcterms:modified>
</cp:coreProperties>
</file>